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D8774B" w14:textId="77777777" w:rsidR="00783900" w:rsidRDefault="00783900" w:rsidP="00783900">
      <w:pPr>
        <w:autoSpaceDE w:val="0"/>
        <w:autoSpaceDN w:val="0"/>
        <w:adjustRightInd w:val="0"/>
        <w:rPr>
          <w:rFonts w:eastAsia="PMingLiU"/>
          <w:i/>
          <w:iCs/>
          <w:kern w:val="3"/>
          <w:sz w:val="20"/>
          <w:szCs w:val="20"/>
          <w:lang w:eastAsia="zh-TW" w:bidi="hi-IN"/>
        </w:rPr>
      </w:pPr>
    </w:p>
    <w:p w14:paraId="2D6529A0" w14:textId="3A972D4C" w:rsidR="00783900" w:rsidRDefault="00783900" w:rsidP="00783900">
      <w:pPr>
        <w:autoSpaceDE w:val="0"/>
        <w:autoSpaceDN w:val="0"/>
        <w:adjustRightInd w:val="0"/>
        <w:jc w:val="right"/>
        <w:rPr>
          <w:rFonts w:eastAsia="PMingLiU"/>
          <w:i/>
          <w:iCs/>
          <w:kern w:val="3"/>
          <w:sz w:val="20"/>
          <w:szCs w:val="20"/>
          <w:lang w:eastAsia="zh-TW" w:bidi="hi-IN"/>
        </w:rPr>
      </w:pPr>
      <w:r>
        <w:rPr>
          <w:rFonts w:eastAsia="PMingLiU"/>
          <w:i/>
          <w:iCs/>
          <w:kern w:val="3"/>
          <w:sz w:val="20"/>
          <w:szCs w:val="20"/>
          <w:lang w:eastAsia="zh-TW" w:bidi="hi-IN"/>
        </w:rPr>
        <w:t>Załącznik nr 5 do SWZ</w:t>
      </w:r>
    </w:p>
    <w:p w14:paraId="1CFAAD81" w14:textId="77777777" w:rsidR="00783900" w:rsidRDefault="00783900" w:rsidP="00783900">
      <w:pPr>
        <w:autoSpaceDE w:val="0"/>
        <w:autoSpaceDN w:val="0"/>
        <w:adjustRightInd w:val="0"/>
        <w:ind w:left="6372" w:hanging="843"/>
        <w:jc w:val="right"/>
        <w:rPr>
          <w:i/>
          <w:iCs/>
          <w:sz w:val="20"/>
          <w:szCs w:val="20"/>
          <w:lang w:eastAsia="en-US"/>
        </w:rPr>
      </w:pPr>
      <w:r>
        <w:rPr>
          <w:rFonts w:eastAsia="Lucida Sans Unicode"/>
          <w:i/>
          <w:iCs/>
          <w:sz w:val="20"/>
          <w:szCs w:val="20"/>
          <w:lang w:eastAsia="pl-PL" w:bidi="pl-PL"/>
        </w:rPr>
        <w:t xml:space="preserve">Znak </w:t>
      </w:r>
      <w:proofErr w:type="gramStart"/>
      <w:r>
        <w:rPr>
          <w:rFonts w:eastAsia="Lucida Sans Unicode"/>
          <w:i/>
          <w:iCs/>
          <w:sz w:val="20"/>
          <w:szCs w:val="20"/>
          <w:lang w:eastAsia="pl-PL" w:bidi="pl-PL"/>
        </w:rPr>
        <w:t>sprawy</w:t>
      </w:r>
      <w:r>
        <w:rPr>
          <w:i/>
          <w:iCs/>
          <w:sz w:val="20"/>
          <w:szCs w:val="20"/>
          <w:shd w:val="clear" w:color="auto" w:fill="FFFFFF"/>
          <w:lang w:eastAsia="pl-PL"/>
        </w:rPr>
        <w:t>:</w:t>
      </w:r>
      <w:r>
        <w:rPr>
          <w:i/>
          <w:iCs/>
          <w:sz w:val="20"/>
          <w:szCs w:val="20"/>
        </w:rPr>
        <w:t>ZP</w:t>
      </w:r>
      <w:proofErr w:type="gramEnd"/>
      <w:r>
        <w:rPr>
          <w:i/>
          <w:iCs/>
          <w:sz w:val="20"/>
          <w:szCs w:val="20"/>
        </w:rPr>
        <w:t>.271.01.2026</w:t>
      </w:r>
    </w:p>
    <w:p w14:paraId="3182C455" w14:textId="77777777" w:rsidR="00783900" w:rsidRDefault="00783900" w:rsidP="00783900">
      <w:pPr>
        <w:spacing w:line="276" w:lineRule="auto"/>
        <w:rPr>
          <w:sz w:val="24"/>
        </w:rPr>
      </w:pPr>
    </w:p>
    <w:p w14:paraId="1F0878C4" w14:textId="07B12270" w:rsidR="00517966" w:rsidRPr="00F12869" w:rsidRDefault="00517966" w:rsidP="00F12869">
      <w:pPr>
        <w:spacing w:line="276" w:lineRule="auto"/>
        <w:jc w:val="center"/>
        <w:rPr>
          <w:sz w:val="24"/>
        </w:rPr>
      </w:pPr>
      <w:r w:rsidRPr="00F12869">
        <w:rPr>
          <w:sz w:val="24"/>
        </w:rPr>
        <w:t>Projektowane postanowienia umowy</w:t>
      </w:r>
      <w:r w:rsidR="00783900">
        <w:rPr>
          <w:sz w:val="24"/>
        </w:rPr>
        <w:t xml:space="preserve"> w sprawie zamówienia publicznego </w:t>
      </w:r>
    </w:p>
    <w:p w14:paraId="40EF18D1" w14:textId="77777777" w:rsidR="00783900" w:rsidRDefault="00783900" w:rsidP="00783900">
      <w:pPr>
        <w:spacing w:line="276" w:lineRule="auto"/>
        <w:rPr>
          <w:b/>
          <w:sz w:val="24"/>
        </w:rPr>
      </w:pPr>
    </w:p>
    <w:p w14:paraId="1F6A1B11" w14:textId="77777777" w:rsidR="00783900" w:rsidRDefault="00783900" w:rsidP="00783900">
      <w:pPr>
        <w:spacing w:line="276" w:lineRule="auto"/>
        <w:rPr>
          <w:b/>
          <w:sz w:val="24"/>
        </w:rPr>
      </w:pPr>
    </w:p>
    <w:p w14:paraId="331E3F25" w14:textId="54B19D44" w:rsidR="001A2175" w:rsidRPr="00783900" w:rsidRDefault="001A2175" w:rsidP="00783900">
      <w:pPr>
        <w:spacing w:line="276" w:lineRule="auto"/>
        <w:jc w:val="center"/>
        <w:rPr>
          <w:sz w:val="24"/>
        </w:rPr>
      </w:pPr>
      <w:r w:rsidRPr="00F12869">
        <w:rPr>
          <w:b/>
          <w:sz w:val="24"/>
        </w:rPr>
        <w:t xml:space="preserve">UMOWA </w:t>
      </w:r>
      <w:r w:rsidR="00A86EE9" w:rsidRPr="00F12869">
        <w:rPr>
          <w:b/>
          <w:sz w:val="24"/>
        </w:rPr>
        <w:t>NR</w:t>
      </w:r>
      <w:proofErr w:type="gramStart"/>
      <w:r w:rsidR="00A86EE9" w:rsidRPr="00F12869">
        <w:rPr>
          <w:b/>
          <w:sz w:val="24"/>
        </w:rPr>
        <w:t xml:space="preserve"> ..</w:t>
      </w:r>
      <w:proofErr w:type="gramEnd"/>
      <w:r w:rsidR="00A86EE9" w:rsidRPr="00F12869">
        <w:rPr>
          <w:b/>
          <w:sz w:val="24"/>
        </w:rPr>
        <w:t>/202</w:t>
      </w:r>
      <w:r w:rsidR="00B52577">
        <w:rPr>
          <w:b/>
          <w:sz w:val="24"/>
        </w:rPr>
        <w:t>6</w:t>
      </w:r>
      <w:r w:rsidRPr="00F12869">
        <w:rPr>
          <w:b/>
          <w:sz w:val="24"/>
        </w:rPr>
        <w:t xml:space="preserve"> </w:t>
      </w:r>
    </w:p>
    <w:p w14:paraId="406A4722" w14:textId="77777777" w:rsidR="00783900" w:rsidRDefault="00783900" w:rsidP="00783900">
      <w:pPr>
        <w:autoSpaceDE w:val="0"/>
        <w:spacing w:line="276" w:lineRule="auto"/>
        <w:rPr>
          <w:sz w:val="22"/>
          <w:szCs w:val="22"/>
        </w:rPr>
      </w:pPr>
    </w:p>
    <w:p w14:paraId="2819DC8D" w14:textId="1F31467F" w:rsidR="00695156" w:rsidRPr="00783900" w:rsidRDefault="00695156" w:rsidP="00783900">
      <w:pPr>
        <w:autoSpaceDE w:val="0"/>
        <w:spacing w:line="276" w:lineRule="auto"/>
        <w:rPr>
          <w:sz w:val="22"/>
          <w:szCs w:val="22"/>
        </w:rPr>
      </w:pPr>
      <w:r w:rsidRPr="00783900">
        <w:rPr>
          <w:sz w:val="22"/>
          <w:szCs w:val="22"/>
        </w:rPr>
        <w:t>zawarta w dniu ………………. r. pomiędzy:</w:t>
      </w:r>
    </w:p>
    <w:p w14:paraId="032EDBC0" w14:textId="77777777" w:rsidR="00695156" w:rsidRPr="00783900" w:rsidRDefault="00695156" w:rsidP="00783900">
      <w:pPr>
        <w:spacing w:line="276" w:lineRule="auto"/>
        <w:rPr>
          <w:b/>
          <w:sz w:val="22"/>
          <w:szCs w:val="22"/>
        </w:rPr>
      </w:pPr>
    </w:p>
    <w:p w14:paraId="7D8F6F15" w14:textId="6B1D7040" w:rsidR="00695156" w:rsidRPr="00783900" w:rsidRDefault="00695156" w:rsidP="00783900">
      <w:pPr>
        <w:tabs>
          <w:tab w:val="left" w:pos="2700"/>
        </w:tabs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zwaną w dalszej części umowy </w:t>
      </w:r>
      <w:r w:rsidRPr="00783900">
        <w:rPr>
          <w:b/>
          <w:sz w:val="22"/>
          <w:szCs w:val="22"/>
        </w:rPr>
        <w:t>Zamawiającym,</w:t>
      </w:r>
      <w:r w:rsidRPr="00783900">
        <w:rPr>
          <w:sz w:val="22"/>
          <w:szCs w:val="22"/>
        </w:rPr>
        <w:t xml:space="preserve"> reprezentowaną przez:</w:t>
      </w:r>
    </w:p>
    <w:p w14:paraId="02A56774" w14:textId="57EA11F9" w:rsidR="00695156" w:rsidRPr="00783900" w:rsidRDefault="00695156" w:rsidP="00783900">
      <w:pPr>
        <w:spacing w:line="276" w:lineRule="auto"/>
        <w:jc w:val="both"/>
        <w:rPr>
          <w:b/>
          <w:sz w:val="22"/>
          <w:szCs w:val="22"/>
        </w:rPr>
      </w:pPr>
      <w:r w:rsidRPr="00783900">
        <w:rPr>
          <w:b/>
          <w:sz w:val="22"/>
          <w:szCs w:val="22"/>
        </w:rPr>
        <w:t>…</w:t>
      </w:r>
      <w:r w:rsidR="00F12869" w:rsidRPr="00783900">
        <w:rPr>
          <w:b/>
          <w:sz w:val="22"/>
          <w:szCs w:val="22"/>
        </w:rPr>
        <w:t>…………………………</w:t>
      </w:r>
    </w:p>
    <w:p w14:paraId="1E7E7322" w14:textId="77777777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a</w:t>
      </w:r>
    </w:p>
    <w:p w14:paraId="74139659" w14:textId="224FC44F" w:rsidR="00695156" w:rsidRPr="00783900" w:rsidRDefault="00695156" w:rsidP="0078390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...</w:t>
      </w:r>
      <w:r w:rsidR="00B859DA" w:rsidRPr="00783900">
        <w:rPr>
          <w:rFonts w:eastAsia="Calibri"/>
          <w:sz w:val="22"/>
          <w:szCs w:val="22"/>
          <w:lang w:eastAsia="en-US"/>
        </w:rPr>
        <w:t>......................................................................</w:t>
      </w:r>
    </w:p>
    <w:p w14:paraId="2C7D4018" w14:textId="5C10939C" w:rsidR="00B859DA" w:rsidRPr="00783900" w:rsidRDefault="00B859DA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NIP: ………………</w:t>
      </w:r>
      <w:proofErr w:type="gramStart"/>
      <w:r w:rsidRPr="00783900">
        <w:rPr>
          <w:sz w:val="22"/>
          <w:szCs w:val="22"/>
        </w:rPr>
        <w:t>…….</w:t>
      </w:r>
      <w:proofErr w:type="gramEnd"/>
      <w:r w:rsidRPr="00783900">
        <w:rPr>
          <w:sz w:val="22"/>
          <w:szCs w:val="22"/>
        </w:rPr>
        <w:t>. REGON: ………………</w:t>
      </w:r>
      <w:proofErr w:type="gramStart"/>
      <w:r w:rsidRPr="00783900">
        <w:rPr>
          <w:sz w:val="22"/>
          <w:szCs w:val="22"/>
        </w:rPr>
        <w:t>…….</w:t>
      </w:r>
      <w:proofErr w:type="gramEnd"/>
      <w:r w:rsidRPr="00783900">
        <w:rPr>
          <w:sz w:val="22"/>
          <w:szCs w:val="22"/>
        </w:rPr>
        <w:t>. KRS: ………………</w:t>
      </w:r>
      <w:proofErr w:type="gramStart"/>
      <w:r w:rsidRPr="00783900">
        <w:rPr>
          <w:sz w:val="22"/>
          <w:szCs w:val="22"/>
        </w:rPr>
        <w:t>…….</w:t>
      </w:r>
      <w:proofErr w:type="gramEnd"/>
      <w:r w:rsidRPr="00783900">
        <w:rPr>
          <w:sz w:val="22"/>
          <w:szCs w:val="22"/>
        </w:rPr>
        <w:t>.</w:t>
      </w:r>
    </w:p>
    <w:p w14:paraId="5F25427C" w14:textId="0DE41241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>…</w:t>
      </w:r>
      <w:r w:rsidR="00B859DA" w:rsidRPr="00783900">
        <w:rPr>
          <w:rFonts w:eastAsia="Calibri"/>
          <w:sz w:val="22"/>
          <w:szCs w:val="22"/>
          <w:lang w:eastAsia="en-US"/>
        </w:rPr>
        <w:t>……………………………..</w:t>
      </w:r>
    </w:p>
    <w:p w14:paraId="33746FB5" w14:textId="1B05B5E8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zwaną/</w:t>
      </w:r>
      <w:proofErr w:type="spellStart"/>
      <w:r w:rsidRPr="00783900">
        <w:rPr>
          <w:sz w:val="22"/>
          <w:szCs w:val="22"/>
        </w:rPr>
        <w:t>ym</w:t>
      </w:r>
      <w:proofErr w:type="spellEnd"/>
      <w:r w:rsidRPr="00783900">
        <w:rPr>
          <w:sz w:val="22"/>
          <w:szCs w:val="22"/>
        </w:rPr>
        <w:t xml:space="preserve"> </w:t>
      </w:r>
      <w:r w:rsidR="00D71142" w:rsidRPr="00783900">
        <w:rPr>
          <w:sz w:val="22"/>
          <w:szCs w:val="22"/>
        </w:rPr>
        <w:t>w dalszej części umowy</w:t>
      </w:r>
      <w:r w:rsidRPr="00783900">
        <w:rPr>
          <w:sz w:val="22"/>
          <w:szCs w:val="22"/>
        </w:rPr>
        <w:t xml:space="preserve"> „</w:t>
      </w:r>
      <w:r w:rsidRPr="00783900">
        <w:rPr>
          <w:b/>
          <w:sz w:val="22"/>
          <w:szCs w:val="22"/>
        </w:rPr>
        <w:t>Wykonawcą</w:t>
      </w:r>
      <w:r w:rsidRPr="00783900">
        <w:rPr>
          <w:sz w:val="22"/>
          <w:szCs w:val="22"/>
        </w:rPr>
        <w:t>”,</w:t>
      </w:r>
    </w:p>
    <w:p w14:paraId="25FF40E0" w14:textId="77777777" w:rsidR="00B859DA" w:rsidRPr="00783900" w:rsidRDefault="00B859DA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reprezentowaną/</w:t>
      </w:r>
      <w:proofErr w:type="spellStart"/>
      <w:r w:rsidRPr="00783900">
        <w:rPr>
          <w:sz w:val="22"/>
          <w:szCs w:val="22"/>
        </w:rPr>
        <w:t>nym</w:t>
      </w:r>
      <w:proofErr w:type="spellEnd"/>
      <w:r w:rsidRPr="00783900">
        <w:rPr>
          <w:sz w:val="22"/>
          <w:szCs w:val="22"/>
        </w:rPr>
        <w:t xml:space="preserve"> przez:</w:t>
      </w:r>
    </w:p>
    <w:p w14:paraId="4C68957C" w14:textId="77777777" w:rsidR="00B859DA" w:rsidRPr="00783900" w:rsidRDefault="00B859DA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>………………………………..</w:t>
      </w:r>
    </w:p>
    <w:p w14:paraId="7BCE45B0" w14:textId="77777777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</w:p>
    <w:p w14:paraId="33545A10" w14:textId="33F98AE9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zwanymi dalej łącznie </w:t>
      </w:r>
      <w:r w:rsidR="00D71142" w:rsidRPr="00783900">
        <w:rPr>
          <w:sz w:val="22"/>
          <w:szCs w:val="22"/>
        </w:rPr>
        <w:t>„Stronami” lub każda z osobna</w:t>
      </w:r>
      <w:r w:rsidRPr="00783900">
        <w:rPr>
          <w:sz w:val="22"/>
          <w:szCs w:val="22"/>
        </w:rPr>
        <w:t xml:space="preserve"> „Stroną”,</w:t>
      </w:r>
    </w:p>
    <w:p w14:paraId="460FEBA8" w14:textId="77777777" w:rsidR="00695156" w:rsidRPr="00783900" w:rsidRDefault="00695156" w:rsidP="00783900">
      <w:pPr>
        <w:spacing w:line="276" w:lineRule="auto"/>
        <w:jc w:val="both"/>
        <w:rPr>
          <w:sz w:val="22"/>
          <w:szCs w:val="22"/>
        </w:rPr>
      </w:pPr>
    </w:p>
    <w:p w14:paraId="6BD06FAF" w14:textId="62C901EF" w:rsidR="00695156" w:rsidRPr="00783900" w:rsidRDefault="00695156" w:rsidP="00783900">
      <w:pPr>
        <w:tabs>
          <w:tab w:val="left" w:pos="284"/>
        </w:tabs>
        <w:spacing w:line="276" w:lineRule="auto"/>
        <w:jc w:val="both"/>
        <w:rPr>
          <w:bCs/>
          <w:sz w:val="22"/>
          <w:szCs w:val="22"/>
          <w:lang w:eastAsia="pl-PL"/>
        </w:rPr>
      </w:pPr>
      <w:r w:rsidRPr="00783900">
        <w:rPr>
          <w:sz w:val="22"/>
          <w:szCs w:val="22"/>
        </w:rPr>
        <w:t>w</w:t>
      </w:r>
      <w:r w:rsidRPr="00783900">
        <w:rPr>
          <w:sz w:val="22"/>
          <w:szCs w:val="22"/>
          <w:lang w:eastAsia="ar-SA"/>
        </w:rPr>
        <w:t xml:space="preserve"> wyniku przeprowadzonego postępowania o udzielenie zamówienia publicznego pn.:</w:t>
      </w:r>
      <w:r w:rsidR="00C41D54" w:rsidRPr="00783900">
        <w:rPr>
          <w:sz w:val="22"/>
          <w:szCs w:val="22"/>
        </w:rPr>
        <w:t xml:space="preserve"> „</w:t>
      </w:r>
      <w:r w:rsidR="00C41D54" w:rsidRPr="00783900">
        <w:rPr>
          <w:b/>
          <w:sz w:val="22"/>
          <w:szCs w:val="22"/>
          <w:lang w:eastAsia="ar-SA"/>
        </w:rPr>
        <w:t>Zakup i montaż wyposażenia Dziennego Dom</w:t>
      </w:r>
      <w:r w:rsidR="00D71142" w:rsidRPr="00783900">
        <w:rPr>
          <w:b/>
          <w:sz w:val="22"/>
          <w:szCs w:val="22"/>
          <w:lang w:eastAsia="ar-SA"/>
        </w:rPr>
        <w:t>u</w:t>
      </w:r>
      <w:r w:rsidR="00C41D54" w:rsidRPr="00783900">
        <w:rPr>
          <w:b/>
          <w:sz w:val="22"/>
          <w:szCs w:val="22"/>
          <w:lang w:eastAsia="ar-SA"/>
        </w:rPr>
        <w:t xml:space="preserve"> Pomocy w Nakonowie” </w:t>
      </w:r>
      <w:r w:rsidRPr="00783900">
        <w:rPr>
          <w:sz w:val="22"/>
          <w:szCs w:val="22"/>
          <w:lang w:eastAsia="ar-SA"/>
        </w:rPr>
        <w:t xml:space="preserve">w trybie </w:t>
      </w:r>
      <w:proofErr w:type="gramStart"/>
      <w:r w:rsidR="004F3A5D" w:rsidRPr="00783900">
        <w:rPr>
          <w:sz w:val="22"/>
          <w:szCs w:val="22"/>
        </w:rPr>
        <w:t xml:space="preserve">podstawowym </w:t>
      </w:r>
      <w:r w:rsidR="00C41D54" w:rsidRPr="00783900">
        <w:rPr>
          <w:sz w:val="22"/>
          <w:szCs w:val="22"/>
        </w:rPr>
        <w:t xml:space="preserve"> na</w:t>
      </w:r>
      <w:proofErr w:type="gramEnd"/>
      <w:r w:rsidR="00F12869" w:rsidRPr="00783900">
        <w:rPr>
          <w:sz w:val="22"/>
          <w:szCs w:val="22"/>
        </w:rPr>
        <w:t xml:space="preserve"> podstawie</w:t>
      </w:r>
      <w:r w:rsidRPr="00783900">
        <w:rPr>
          <w:rFonts w:eastAsia="Calibri"/>
          <w:bCs/>
          <w:sz w:val="22"/>
          <w:szCs w:val="22"/>
          <w:lang w:eastAsia="en-US"/>
        </w:rPr>
        <w:t xml:space="preserve"> art. </w:t>
      </w:r>
      <w:r w:rsidR="004F3A5D" w:rsidRPr="00783900">
        <w:rPr>
          <w:rFonts w:eastAsia="Calibri"/>
          <w:bCs/>
          <w:sz w:val="22"/>
          <w:szCs w:val="22"/>
          <w:lang w:eastAsia="en-US"/>
        </w:rPr>
        <w:t xml:space="preserve">275 pkt 1 </w:t>
      </w:r>
      <w:r w:rsidRPr="00783900">
        <w:rPr>
          <w:rFonts w:eastAsia="Calibri"/>
          <w:bCs/>
          <w:sz w:val="22"/>
          <w:szCs w:val="22"/>
          <w:lang w:eastAsia="en-US"/>
        </w:rPr>
        <w:t xml:space="preserve">ustawy </w:t>
      </w:r>
      <w:r w:rsidRPr="00783900">
        <w:rPr>
          <w:sz w:val="22"/>
          <w:szCs w:val="22"/>
          <w:lang w:eastAsia="ar-SA"/>
        </w:rPr>
        <w:t>z dnia 11 września 2019 r. Prawo zamówień publicznych (Dz. U. z 2024 r</w:t>
      </w:r>
      <w:r w:rsidR="003E1243" w:rsidRPr="00783900">
        <w:rPr>
          <w:sz w:val="22"/>
          <w:szCs w:val="22"/>
          <w:lang w:eastAsia="ar-SA"/>
        </w:rPr>
        <w:t xml:space="preserve">. </w:t>
      </w:r>
      <w:r w:rsidRPr="00783900">
        <w:rPr>
          <w:sz w:val="22"/>
          <w:szCs w:val="22"/>
          <w:lang w:eastAsia="ar-SA"/>
        </w:rPr>
        <w:t>poz. 1320</w:t>
      </w:r>
      <w:r w:rsidR="00FE33B4" w:rsidRPr="00783900">
        <w:rPr>
          <w:sz w:val="22"/>
          <w:szCs w:val="22"/>
          <w:lang w:eastAsia="ar-SA"/>
        </w:rPr>
        <w:t xml:space="preserve"> z </w:t>
      </w:r>
      <w:proofErr w:type="spellStart"/>
      <w:r w:rsidR="00FE33B4" w:rsidRPr="00783900">
        <w:rPr>
          <w:sz w:val="22"/>
          <w:szCs w:val="22"/>
          <w:lang w:eastAsia="ar-SA"/>
        </w:rPr>
        <w:t>późn</w:t>
      </w:r>
      <w:proofErr w:type="spellEnd"/>
      <w:r w:rsidR="00FE33B4" w:rsidRPr="00783900">
        <w:rPr>
          <w:sz w:val="22"/>
          <w:szCs w:val="22"/>
          <w:lang w:eastAsia="ar-SA"/>
        </w:rPr>
        <w:t>.</w:t>
      </w:r>
      <w:r w:rsidR="00F12869" w:rsidRPr="00783900">
        <w:rPr>
          <w:sz w:val="22"/>
          <w:szCs w:val="22"/>
          <w:lang w:eastAsia="ar-SA"/>
        </w:rPr>
        <w:t xml:space="preserve"> zm.</w:t>
      </w:r>
      <w:r w:rsidRPr="00783900">
        <w:rPr>
          <w:sz w:val="22"/>
          <w:szCs w:val="22"/>
          <w:lang w:eastAsia="ar-SA"/>
        </w:rPr>
        <w:t>)</w:t>
      </w:r>
      <w:r w:rsidR="00F12869" w:rsidRPr="00783900">
        <w:rPr>
          <w:sz w:val="22"/>
          <w:szCs w:val="22"/>
          <w:lang w:eastAsia="ar-SA"/>
        </w:rPr>
        <w:t>,</w:t>
      </w:r>
      <w:r w:rsidR="00C41D54" w:rsidRPr="00783900">
        <w:rPr>
          <w:bCs/>
          <w:sz w:val="22"/>
          <w:szCs w:val="22"/>
          <w:lang w:eastAsia="pl-PL"/>
        </w:rPr>
        <w:t xml:space="preserve"> </w:t>
      </w:r>
      <w:r w:rsidR="00783900">
        <w:rPr>
          <w:bCs/>
          <w:sz w:val="22"/>
          <w:szCs w:val="22"/>
          <w:lang w:eastAsia="pl-PL"/>
        </w:rPr>
        <w:t xml:space="preserve">zwanej dalej ustawą </w:t>
      </w:r>
      <w:proofErr w:type="spellStart"/>
      <w:r w:rsidR="00783900">
        <w:rPr>
          <w:bCs/>
          <w:sz w:val="22"/>
          <w:szCs w:val="22"/>
          <w:lang w:eastAsia="pl-PL"/>
        </w:rPr>
        <w:t>Pzp</w:t>
      </w:r>
      <w:proofErr w:type="spellEnd"/>
      <w:r w:rsidR="00783900">
        <w:rPr>
          <w:bCs/>
          <w:sz w:val="22"/>
          <w:szCs w:val="22"/>
          <w:lang w:eastAsia="pl-PL"/>
        </w:rPr>
        <w:t xml:space="preserve">, </w:t>
      </w:r>
      <w:r w:rsidR="00C41D54" w:rsidRPr="00783900">
        <w:rPr>
          <w:bCs/>
          <w:sz w:val="22"/>
          <w:szCs w:val="22"/>
          <w:lang w:eastAsia="pl-PL"/>
        </w:rPr>
        <w:t xml:space="preserve">realizowanego w ramach projektu </w:t>
      </w:r>
      <w:proofErr w:type="gramStart"/>
      <w:r w:rsidR="00C41D54" w:rsidRPr="00783900">
        <w:rPr>
          <w:bCs/>
          <w:sz w:val="22"/>
          <w:szCs w:val="22"/>
          <w:lang w:eastAsia="pl-PL"/>
        </w:rPr>
        <w:t>pn. ,,Kujawsko</w:t>
      </w:r>
      <w:proofErr w:type="gramEnd"/>
      <w:r w:rsidR="00C41D54" w:rsidRPr="00783900">
        <w:rPr>
          <w:bCs/>
          <w:sz w:val="22"/>
          <w:szCs w:val="22"/>
          <w:lang w:eastAsia="pl-PL"/>
        </w:rPr>
        <w:t xml:space="preserve">-Pomorska Sieć Dziennych Domów Pomocy” nr FEKP.08.24-IZ.00-0017/24, współfinansowanego z Europejskiego Funduszu Społecznego Plus w ramach programu Fundusze Europejskie dla Kujaw i Pomorza 2021-2027 </w:t>
      </w:r>
      <w:r w:rsidRPr="00783900">
        <w:rPr>
          <w:bCs/>
          <w:sz w:val="22"/>
          <w:szCs w:val="22"/>
        </w:rPr>
        <w:t xml:space="preserve">i wyboru oferty Wykonawcy w części nr …… zamówienia pn.: </w:t>
      </w:r>
      <w:r w:rsidRPr="00783900">
        <w:rPr>
          <w:sz w:val="22"/>
          <w:szCs w:val="22"/>
        </w:rPr>
        <w:t>……………</w:t>
      </w:r>
    </w:p>
    <w:p w14:paraId="4093056F" w14:textId="77777777" w:rsidR="00F12869" w:rsidRPr="00783900" w:rsidRDefault="00F12869" w:rsidP="0078390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4B2EE9F" w14:textId="50D3788D" w:rsidR="00B859DA" w:rsidRPr="00783900" w:rsidRDefault="00695156" w:rsidP="00783900">
      <w:pPr>
        <w:autoSpaceDE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o następującej treści</w:t>
      </w:r>
      <w:r w:rsidR="00B859DA" w:rsidRPr="00783900">
        <w:rPr>
          <w:sz w:val="22"/>
          <w:szCs w:val="22"/>
        </w:rPr>
        <w:t>:</w:t>
      </w:r>
    </w:p>
    <w:p w14:paraId="1F505E3A" w14:textId="273FA350" w:rsidR="00B859DA" w:rsidRPr="00783900" w:rsidRDefault="003A4BA4" w:rsidP="00783900">
      <w:pPr>
        <w:autoSpaceDE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 </w:t>
      </w:r>
    </w:p>
    <w:p w14:paraId="5BB25B63" w14:textId="4D5F227D" w:rsidR="00695156" w:rsidRPr="00783900" w:rsidRDefault="00695156" w:rsidP="00783900">
      <w:pPr>
        <w:widowControl w:val="0"/>
        <w:suppressAutoHyphens w:val="0"/>
        <w:spacing w:line="276" w:lineRule="auto"/>
        <w:jc w:val="center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§ 1</w:t>
      </w:r>
      <w:r w:rsidR="00236712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.</w:t>
      </w:r>
      <w:r w:rsidR="003A4BA4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Przedmiot umowy</w:t>
      </w:r>
    </w:p>
    <w:p w14:paraId="7117D35A" w14:textId="3F40B96A" w:rsidR="007C624E" w:rsidRPr="00783900" w:rsidRDefault="00695156" w:rsidP="00783900">
      <w:pPr>
        <w:pStyle w:val="Compact"/>
        <w:numPr>
          <w:ilvl w:val="0"/>
          <w:numId w:val="2"/>
        </w:numPr>
        <w:tabs>
          <w:tab w:val="clear" w:pos="360"/>
          <w:tab w:val="clear" w:pos="851"/>
          <w:tab w:val="num" w:pos="0"/>
        </w:tabs>
        <w:spacing w:before="0" w:after="0" w:line="276" w:lineRule="auto"/>
        <w:ind w:left="360" w:hanging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Arial" w:hAnsi="Times New Roman" w:cs="Times New Roman"/>
          <w:color w:val="000000"/>
          <w:sz w:val="22"/>
          <w:szCs w:val="22"/>
          <w:lang w:eastAsia="pl-PL" w:bidi="pl-PL"/>
        </w:rPr>
        <w:t>Przedmiotem umowy jest</w:t>
      </w:r>
      <w:r w:rsidR="00F12869" w:rsidRPr="00783900">
        <w:rPr>
          <w:rFonts w:ascii="Times New Roman" w:eastAsia="Arial" w:hAnsi="Times New Roman" w:cs="Times New Roman"/>
          <w:color w:val="000000"/>
          <w:sz w:val="22"/>
          <w:szCs w:val="22"/>
          <w:lang w:eastAsia="pl-PL" w:bidi="pl-PL"/>
        </w:rPr>
        <w:t xml:space="preserve"> </w:t>
      </w:r>
      <w:r w:rsidR="00FE33B4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>dostawa i montaż</w:t>
      </w:r>
      <w:r w:rsidR="00A841B6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 xml:space="preserve"> mebli</w:t>
      </w:r>
      <w:r w:rsidR="006274AD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 xml:space="preserve">/ dostawa </w:t>
      </w:r>
      <w:r w:rsidR="00A841B6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>i montaż</w:t>
      </w:r>
      <w:r w:rsidR="006274AD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 xml:space="preserve"> </w:t>
      </w:r>
      <w:r w:rsidR="00A841B6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>sprzętu elektronicznego</w:t>
      </w:r>
      <w:r w:rsidR="00DE7308" w:rsidRPr="00783900">
        <w:rPr>
          <w:rFonts w:ascii="Times New Roman" w:eastAsia="Arial" w:hAnsi="Times New Roman" w:cs="Times New Roman"/>
          <w:bCs/>
          <w:i/>
          <w:iCs/>
          <w:color w:val="000000"/>
          <w:sz w:val="22"/>
          <w:szCs w:val="22"/>
          <w:lang w:eastAsia="pl-PL" w:bidi="pl-PL"/>
        </w:rPr>
        <w:t xml:space="preserve"> i AGD</w:t>
      </w:r>
      <w:r w:rsidRPr="00783900">
        <w:rPr>
          <w:rStyle w:val="Odwoanieprzypisudolnego"/>
          <w:rFonts w:ascii="Times New Roman" w:hAnsi="Times New Roman" w:cs="Times New Roman"/>
          <w:b/>
          <w:i/>
          <w:iCs/>
          <w:sz w:val="22"/>
          <w:szCs w:val="22"/>
        </w:rPr>
        <w:footnoteReference w:id="1"/>
      </w:r>
      <w:r w:rsidRPr="00783900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 w:rsidR="000C779F" w:rsidRPr="00783900">
        <w:rPr>
          <w:rFonts w:ascii="Times New Roman" w:hAnsi="Times New Roman" w:cs="Times New Roman"/>
          <w:sz w:val="22"/>
          <w:szCs w:val="22"/>
        </w:rPr>
        <w:t>stanowiących wyposażenie</w:t>
      </w:r>
      <w:r w:rsidR="000C779F" w:rsidRPr="0078390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C779F" w:rsidRPr="00783900">
        <w:rPr>
          <w:rFonts w:ascii="Times New Roman" w:hAnsi="Times New Roman" w:cs="Times New Roman"/>
          <w:sz w:val="22"/>
          <w:szCs w:val="22"/>
        </w:rPr>
        <w:t>Dziennego Domu Pomocy w Nakonowie,</w:t>
      </w:r>
      <w:r w:rsidR="000C779F" w:rsidRPr="0078390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sz w:val="22"/>
          <w:szCs w:val="22"/>
        </w:rPr>
        <w:t>zwan</w:t>
      </w:r>
      <w:r w:rsidR="002D6E8F" w:rsidRPr="00783900">
        <w:rPr>
          <w:rFonts w:ascii="Times New Roman" w:hAnsi="Times New Roman" w:cs="Times New Roman"/>
          <w:sz w:val="22"/>
          <w:szCs w:val="22"/>
        </w:rPr>
        <w:t>ych</w:t>
      </w:r>
      <w:r w:rsidRPr="00783900">
        <w:rPr>
          <w:rFonts w:ascii="Times New Roman" w:hAnsi="Times New Roman" w:cs="Times New Roman"/>
          <w:sz w:val="22"/>
          <w:szCs w:val="22"/>
        </w:rPr>
        <w:t xml:space="preserve"> dalej 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wyposażeniem </w:t>
      </w:r>
      <w:r w:rsidRPr="00783900">
        <w:rPr>
          <w:rFonts w:ascii="Times New Roman" w:hAnsi="Times New Roman" w:cs="Times New Roman"/>
          <w:sz w:val="22"/>
          <w:szCs w:val="22"/>
        </w:rPr>
        <w:t>lub przedmiotem umowy.</w:t>
      </w:r>
    </w:p>
    <w:p w14:paraId="244C9567" w14:textId="53B5D92A" w:rsidR="00695156" w:rsidRPr="00783900" w:rsidRDefault="00695156" w:rsidP="00783900">
      <w:pPr>
        <w:pStyle w:val="Compact"/>
        <w:numPr>
          <w:ilvl w:val="0"/>
          <w:numId w:val="2"/>
        </w:numPr>
        <w:tabs>
          <w:tab w:val="clear" w:pos="360"/>
          <w:tab w:val="clear" w:pos="851"/>
          <w:tab w:val="num" w:pos="0"/>
        </w:tabs>
        <w:spacing w:before="0" w:after="0" w:line="276" w:lineRule="auto"/>
        <w:ind w:left="360" w:hanging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 xml:space="preserve">Przedmiot umowy </w:t>
      </w:r>
      <w:r w:rsidRPr="00783900">
        <w:rPr>
          <w:rFonts w:ascii="Times New Roman" w:eastAsia="Arial" w:hAnsi="Times New Roman" w:cs="Times New Roman"/>
          <w:sz w:val="22"/>
          <w:szCs w:val="22"/>
          <w:lang w:eastAsia="pl-PL" w:bidi="pl-PL"/>
        </w:rPr>
        <w:t xml:space="preserve">szczegółowo </w:t>
      </w:r>
      <w:r w:rsidRPr="00783900">
        <w:rPr>
          <w:rFonts w:ascii="Times New Roman" w:hAnsi="Times New Roman" w:cs="Times New Roman"/>
          <w:sz w:val="22"/>
          <w:szCs w:val="22"/>
        </w:rPr>
        <w:t xml:space="preserve">określony jest </w:t>
      </w:r>
      <w:r w:rsidRPr="00783900">
        <w:rPr>
          <w:rFonts w:ascii="Times New Roman" w:eastAsia="Arial" w:hAnsi="Times New Roman" w:cs="Times New Roman"/>
          <w:sz w:val="22"/>
          <w:szCs w:val="22"/>
          <w:lang w:eastAsia="pl-PL" w:bidi="pl-PL"/>
        </w:rPr>
        <w:t xml:space="preserve">w </w:t>
      </w:r>
      <w:r w:rsidRPr="00783900">
        <w:rPr>
          <w:rFonts w:ascii="Times New Roman" w:hAnsi="Times New Roman" w:cs="Times New Roman"/>
          <w:sz w:val="22"/>
          <w:szCs w:val="22"/>
        </w:rPr>
        <w:t xml:space="preserve">załączniku nr </w:t>
      </w:r>
      <w:r w:rsidRPr="00783900">
        <w:rPr>
          <w:rFonts w:ascii="Times New Roman" w:hAnsi="Times New Roman" w:cs="Times New Roman"/>
          <w:bCs/>
          <w:i/>
          <w:iCs/>
          <w:sz w:val="22"/>
          <w:szCs w:val="22"/>
        </w:rPr>
        <w:t>1</w:t>
      </w:r>
      <w:r w:rsidR="00A841B6" w:rsidRPr="00783900">
        <w:rPr>
          <w:rFonts w:ascii="Times New Roman" w:hAnsi="Times New Roman" w:cs="Times New Roman"/>
          <w:bCs/>
          <w:i/>
          <w:iCs/>
          <w:sz w:val="22"/>
          <w:szCs w:val="22"/>
        </w:rPr>
        <w:t>/2</w:t>
      </w:r>
      <w:r w:rsidR="002D6E8F" w:rsidRPr="00783900">
        <w:rPr>
          <w:rStyle w:val="Odwoanieprzypisudolnego"/>
          <w:rFonts w:ascii="Times New Roman" w:hAnsi="Times New Roman" w:cs="Times New Roman"/>
          <w:b/>
          <w:i/>
          <w:iCs/>
          <w:sz w:val="22"/>
          <w:szCs w:val="22"/>
        </w:rPr>
        <w:footnoteReference w:id="2"/>
      </w:r>
      <w:r w:rsidRPr="00783900">
        <w:rPr>
          <w:rFonts w:ascii="Times New Roman" w:hAnsi="Times New Roman" w:cs="Times New Roman"/>
          <w:sz w:val="22"/>
          <w:szCs w:val="22"/>
        </w:rPr>
        <w:t xml:space="preserve"> do Specyfikacji warunków zamówienia (SWZ) - Opis przedmiotu zamówienia </w:t>
      </w:r>
      <w:r w:rsidR="006274AD" w:rsidRPr="00783900">
        <w:rPr>
          <w:rFonts w:ascii="Times New Roman" w:hAnsi="Times New Roman" w:cs="Times New Roman"/>
          <w:sz w:val="22"/>
          <w:szCs w:val="22"/>
        </w:rPr>
        <w:t>(</w:t>
      </w:r>
      <w:r w:rsidRPr="00783900">
        <w:rPr>
          <w:rFonts w:ascii="Times New Roman" w:hAnsi="Times New Roman" w:cs="Times New Roman"/>
          <w:sz w:val="22"/>
          <w:szCs w:val="22"/>
        </w:rPr>
        <w:t>w zakresie części nr … zamówienia - …………</w:t>
      </w:r>
      <w:proofErr w:type="gramStart"/>
      <w:r w:rsidRPr="00783900">
        <w:rPr>
          <w:rFonts w:ascii="Times New Roman" w:hAnsi="Times New Roman" w:cs="Times New Roman"/>
          <w:sz w:val="22"/>
          <w:szCs w:val="22"/>
        </w:rPr>
        <w:t>…….</w:t>
      </w:r>
      <w:r w:rsidR="006274AD" w:rsidRPr="00783900">
        <w:rPr>
          <w:rFonts w:ascii="Times New Roman" w:hAnsi="Times New Roman" w:cs="Times New Roman"/>
          <w:sz w:val="22"/>
          <w:szCs w:val="22"/>
        </w:rPr>
        <w:t>)</w:t>
      </w:r>
      <w:r w:rsidRPr="00783900">
        <w:rPr>
          <w:rFonts w:ascii="Times New Roman" w:hAnsi="Times New Roman" w:cs="Times New Roman"/>
          <w:sz w:val="22"/>
          <w:szCs w:val="22"/>
        </w:rPr>
        <w:t>,  który</w:t>
      </w:r>
      <w:proofErr w:type="gramEnd"/>
      <w:r w:rsidRPr="00783900">
        <w:rPr>
          <w:rFonts w:ascii="Times New Roman" w:hAnsi="Times New Roman" w:cs="Times New Roman"/>
          <w:sz w:val="22"/>
          <w:szCs w:val="22"/>
        </w:rPr>
        <w:t xml:space="preserve"> stanowi </w:t>
      </w:r>
      <w:r w:rsidRPr="00783900">
        <w:rPr>
          <w:rFonts w:ascii="Times New Roman" w:eastAsia="Arial" w:hAnsi="Times New Roman" w:cs="Times New Roman"/>
          <w:sz w:val="22"/>
          <w:szCs w:val="22"/>
          <w:lang w:eastAsia="pl-PL" w:bidi="pl-PL"/>
        </w:rPr>
        <w:t>integralną część umowy</w:t>
      </w:r>
      <w:r w:rsidRPr="00783900">
        <w:rPr>
          <w:rFonts w:ascii="Times New Roman" w:hAnsi="Times New Roman" w:cs="Times New Roman"/>
          <w:sz w:val="22"/>
          <w:szCs w:val="22"/>
        </w:rPr>
        <w:t>.</w:t>
      </w:r>
    </w:p>
    <w:p w14:paraId="25551B19" w14:textId="212D4F58" w:rsidR="006274AD" w:rsidRPr="00783900" w:rsidRDefault="006274AD" w:rsidP="00783900">
      <w:pPr>
        <w:pStyle w:val="Akapitzlist"/>
        <w:numPr>
          <w:ilvl w:val="1"/>
          <w:numId w:val="35"/>
        </w:numPr>
        <w:spacing w:line="276" w:lineRule="auto"/>
        <w:ind w:left="284" w:hanging="284"/>
        <w:rPr>
          <w:rFonts w:ascii="Times New Roman" w:hAnsi="Times New Roman" w:cs="Times New Roman"/>
          <w:lang w:eastAsia="pl-PL"/>
        </w:rPr>
      </w:pPr>
      <w:r w:rsidRPr="00783900">
        <w:rPr>
          <w:rFonts w:ascii="Times New Roman" w:hAnsi="Times New Roman" w:cs="Times New Roman"/>
        </w:rPr>
        <w:t>Wykonawca zobowiąz</w:t>
      </w:r>
      <w:r w:rsidR="000F72AA" w:rsidRPr="00783900">
        <w:rPr>
          <w:rFonts w:ascii="Times New Roman" w:hAnsi="Times New Roman" w:cs="Times New Roman"/>
        </w:rPr>
        <w:t xml:space="preserve">any </w:t>
      </w:r>
      <w:proofErr w:type="gramStart"/>
      <w:r w:rsidR="000F72AA" w:rsidRPr="00783900">
        <w:rPr>
          <w:rFonts w:ascii="Times New Roman" w:hAnsi="Times New Roman" w:cs="Times New Roman"/>
        </w:rPr>
        <w:t xml:space="preserve">jest </w:t>
      </w:r>
      <w:r w:rsidRPr="00783900">
        <w:rPr>
          <w:rFonts w:ascii="Times New Roman" w:hAnsi="Times New Roman" w:cs="Times New Roman"/>
        </w:rPr>
        <w:t xml:space="preserve"> dostarczyć</w:t>
      </w:r>
      <w:proofErr w:type="gramEnd"/>
      <w:r w:rsidRPr="00783900">
        <w:rPr>
          <w:rFonts w:ascii="Times New Roman" w:hAnsi="Times New Roman" w:cs="Times New Roman"/>
        </w:rPr>
        <w:t xml:space="preserve"> i zamontować </w:t>
      </w:r>
      <w:r w:rsidR="002D6E8F" w:rsidRPr="00783900">
        <w:rPr>
          <w:rFonts w:ascii="Times New Roman" w:hAnsi="Times New Roman" w:cs="Times New Roman"/>
        </w:rPr>
        <w:t xml:space="preserve">wyposażenie </w:t>
      </w:r>
      <w:r w:rsidRPr="00783900">
        <w:rPr>
          <w:rFonts w:ascii="Times New Roman" w:hAnsi="Times New Roman" w:cs="Times New Roman"/>
        </w:rPr>
        <w:t>na swój koszt</w:t>
      </w:r>
      <w:r w:rsidR="002D6E8F" w:rsidRPr="00783900">
        <w:rPr>
          <w:rFonts w:ascii="Times New Roman" w:hAnsi="Times New Roman" w:cs="Times New Roman"/>
        </w:rPr>
        <w:t xml:space="preserve"> i ryzyko </w:t>
      </w:r>
      <w:r w:rsidRPr="00783900">
        <w:rPr>
          <w:rFonts w:ascii="Times New Roman" w:hAnsi="Times New Roman" w:cs="Times New Roman"/>
        </w:rPr>
        <w:t>w budynku</w:t>
      </w:r>
      <w:r w:rsidR="000C779F" w:rsidRPr="00783900">
        <w:rPr>
          <w:rFonts w:ascii="Times New Roman" w:hAnsi="Times New Roman" w:cs="Times New Roman"/>
        </w:rPr>
        <w:t xml:space="preserve"> </w:t>
      </w:r>
      <w:r w:rsidR="000C779F" w:rsidRPr="00783900">
        <w:rPr>
          <w:rFonts w:ascii="Times New Roman" w:eastAsia="Times New Roman" w:hAnsi="Times New Roman" w:cs="Times New Roman"/>
          <w:lang w:eastAsia="pl-PL"/>
        </w:rPr>
        <w:t xml:space="preserve">Dziennego Domu Pomocy w Nakonowie (adres: </w:t>
      </w:r>
      <w:r w:rsidR="000C779F" w:rsidRPr="00783900">
        <w:rPr>
          <w:rFonts w:ascii="Times New Roman" w:hAnsi="Times New Roman" w:cs="Times New Roman"/>
        </w:rPr>
        <w:t>Nakonowo 35, 87-853 Kruszyn, Gmina Kowal)</w:t>
      </w:r>
      <w:r w:rsidRPr="00783900">
        <w:rPr>
          <w:rFonts w:ascii="Times New Roman" w:hAnsi="Times New Roman" w:cs="Times New Roman"/>
        </w:rPr>
        <w:t xml:space="preserve"> w pomieszczeniach wskazanych przez Zamawiającego</w:t>
      </w:r>
      <w:r w:rsidR="002D6E8F" w:rsidRPr="00783900">
        <w:rPr>
          <w:rFonts w:ascii="Times New Roman" w:hAnsi="Times New Roman" w:cs="Times New Roman"/>
        </w:rPr>
        <w:t>,</w:t>
      </w:r>
      <w:r w:rsidRPr="00783900">
        <w:rPr>
          <w:rFonts w:ascii="Times New Roman" w:hAnsi="Times New Roman" w:cs="Times New Roman"/>
        </w:rPr>
        <w:t xml:space="preserve"> w ilości i asortymencie </w:t>
      </w:r>
      <w:r w:rsidR="002D6E8F" w:rsidRPr="00783900">
        <w:rPr>
          <w:rFonts w:ascii="Times New Roman" w:hAnsi="Times New Roman" w:cs="Times New Roman"/>
        </w:rPr>
        <w:t xml:space="preserve">wynikającym z Opisu przedmiotu zamówienia. </w:t>
      </w:r>
    </w:p>
    <w:p w14:paraId="2DD0F9B4" w14:textId="32025829" w:rsidR="006274AD" w:rsidRPr="00783900" w:rsidRDefault="002D6E8F" w:rsidP="00783900">
      <w:pPr>
        <w:pStyle w:val="Standard"/>
        <w:numPr>
          <w:ilvl w:val="0"/>
          <w:numId w:val="2"/>
        </w:numPr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lastRenderedPageBreak/>
        <w:t xml:space="preserve">Przedmiot umowy </w:t>
      </w:r>
      <w:r w:rsidR="006274AD" w:rsidRPr="00783900">
        <w:rPr>
          <w:rFonts w:ascii="Times New Roman" w:hAnsi="Times New Roman" w:cs="Times New Roman"/>
          <w:sz w:val="22"/>
          <w:szCs w:val="22"/>
        </w:rPr>
        <w:t>obejmuje</w:t>
      </w:r>
      <w:r w:rsidRPr="00783900">
        <w:rPr>
          <w:rFonts w:ascii="Times New Roman" w:hAnsi="Times New Roman" w:cs="Times New Roman"/>
          <w:sz w:val="22"/>
          <w:szCs w:val="22"/>
        </w:rPr>
        <w:t xml:space="preserve"> także: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 załadunek, rozładunek, rozpakowanie, skręcenie i montaż </w:t>
      </w:r>
      <w:r w:rsidRPr="00783900">
        <w:rPr>
          <w:rFonts w:ascii="Times New Roman" w:hAnsi="Times New Roman" w:cs="Times New Roman"/>
          <w:sz w:val="22"/>
          <w:szCs w:val="22"/>
        </w:rPr>
        <w:t>wyposażenia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 oraz ustawienie (</w:t>
      </w:r>
      <w:r w:rsidR="00783900">
        <w:rPr>
          <w:rFonts w:ascii="Times New Roman" w:hAnsi="Times New Roman" w:cs="Times New Roman"/>
          <w:sz w:val="22"/>
          <w:szCs w:val="22"/>
        </w:rPr>
        <w:t xml:space="preserve">dokładne 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miejsca ustawienia oraz sposób rozłożenia </w:t>
      </w:r>
      <w:r w:rsidR="007C762A" w:rsidRPr="00783900">
        <w:rPr>
          <w:rFonts w:ascii="Times New Roman" w:hAnsi="Times New Roman" w:cs="Times New Roman"/>
          <w:sz w:val="22"/>
          <w:szCs w:val="22"/>
        </w:rPr>
        <w:t>wyposażenia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 w</w:t>
      </w:r>
      <w:r w:rsidR="00783900">
        <w:rPr>
          <w:rFonts w:ascii="Times New Roman" w:hAnsi="Times New Roman" w:cs="Times New Roman"/>
          <w:sz w:val="22"/>
          <w:szCs w:val="22"/>
        </w:rPr>
        <w:t> 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konkretnych pomieszczeniach </w:t>
      </w:r>
      <w:r w:rsidR="00783900" w:rsidRPr="00783900">
        <w:rPr>
          <w:rFonts w:ascii="Times New Roman" w:hAnsi="Times New Roman" w:cs="Times New Roman"/>
          <w:sz w:val="22"/>
          <w:szCs w:val="22"/>
        </w:rPr>
        <w:t xml:space="preserve">Zamawiający </w:t>
      </w:r>
      <w:r w:rsidR="00783900">
        <w:rPr>
          <w:rFonts w:ascii="Times New Roman" w:hAnsi="Times New Roman" w:cs="Times New Roman"/>
          <w:sz w:val="22"/>
          <w:szCs w:val="22"/>
        </w:rPr>
        <w:t xml:space="preserve">wskaże </w:t>
      </w:r>
      <w:r w:rsidR="006274AD" w:rsidRPr="00783900">
        <w:rPr>
          <w:rFonts w:ascii="Times New Roman" w:hAnsi="Times New Roman" w:cs="Times New Roman"/>
          <w:sz w:val="22"/>
          <w:szCs w:val="22"/>
        </w:rPr>
        <w:t xml:space="preserve">na etapie montażu) i wypoziomowanie we wskazanych pomieszczeniach, </w:t>
      </w:r>
      <w:r w:rsidR="00205FD3" w:rsidRPr="00783900">
        <w:rPr>
          <w:rFonts w:ascii="Times New Roman" w:hAnsi="Times New Roman" w:cs="Times New Roman"/>
          <w:sz w:val="22"/>
          <w:szCs w:val="22"/>
        </w:rPr>
        <w:t xml:space="preserve">uruchomienie oraz </w:t>
      </w:r>
      <w:r w:rsidR="006274AD" w:rsidRPr="00783900">
        <w:rPr>
          <w:rFonts w:ascii="Times New Roman" w:hAnsi="Times New Roman" w:cs="Times New Roman"/>
          <w:sz w:val="22"/>
          <w:szCs w:val="22"/>
        </w:rPr>
        <w:t>uprzątnięcie i wywiezienie z terenu Zamawiającego wszelkich odpadów, opakowań (kartony, folie, itp.)</w:t>
      </w:r>
      <w:r w:rsidRPr="00783900">
        <w:rPr>
          <w:rFonts w:ascii="Times New Roman" w:hAnsi="Times New Roman" w:cs="Times New Roman"/>
          <w:sz w:val="22"/>
          <w:szCs w:val="22"/>
        </w:rPr>
        <w:t>.</w:t>
      </w:r>
    </w:p>
    <w:p w14:paraId="0AA65621" w14:textId="6C9DD9F8" w:rsidR="000F72AA" w:rsidRPr="00783900" w:rsidRDefault="006274AD" w:rsidP="00783900">
      <w:pPr>
        <w:pStyle w:val="Standard"/>
        <w:numPr>
          <w:ilvl w:val="0"/>
          <w:numId w:val="2"/>
        </w:numPr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 xml:space="preserve">Wszelkie wady (w tym zniszczenia) powstałe podczas montażu i dostawy z winy Wykonawcy, będą usuwane na koszt Wykonawcy. </w:t>
      </w:r>
    </w:p>
    <w:p w14:paraId="0AA571A2" w14:textId="14A8CC8B" w:rsidR="000F72AA" w:rsidRPr="00783900" w:rsidRDefault="000F72AA" w:rsidP="00783900">
      <w:pPr>
        <w:pStyle w:val="Standard"/>
        <w:numPr>
          <w:ilvl w:val="0"/>
          <w:numId w:val="2"/>
        </w:numPr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color w:val="EE0000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>Wykonawca zobowiązuje się dostarczyć wraz z</w:t>
      </w:r>
      <w:r w:rsidR="00236712" w:rsidRPr="00783900">
        <w:rPr>
          <w:rFonts w:ascii="Times New Roman" w:hAnsi="Times New Roman" w:cs="Times New Roman"/>
          <w:sz w:val="22"/>
          <w:szCs w:val="22"/>
        </w:rPr>
        <w:t xml:space="preserve"> wyposażeniem </w:t>
      </w:r>
      <w:r w:rsidRPr="00783900">
        <w:rPr>
          <w:rFonts w:ascii="Times New Roman" w:hAnsi="Times New Roman" w:cs="Times New Roman"/>
          <w:sz w:val="22"/>
          <w:szCs w:val="22"/>
        </w:rPr>
        <w:t>instrukcj</w:t>
      </w:r>
      <w:r w:rsidR="00236712" w:rsidRPr="00783900">
        <w:rPr>
          <w:rFonts w:ascii="Times New Roman" w:hAnsi="Times New Roman" w:cs="Times New Roman"/>
          <w:sz w:val="22"/>
          <w:szCs w:val="22"/>
        </w:rPr>
        <w:t xml:space="preserve">e </w:t>
      </w:r>
      <w:r w:rsidRPr="00783900">
        <w:rPr>
          <w:rFonts w:ascii="Times New Roman" w:hAnsi="Times New Roman" w:cs="Times New Roman"/>
          <w:sz w:val="22"/>
          <w:szCs w:val="22"/>
        </w:rPr>
        <w:t>obsługi w języku polskim, dokument</w:t>
      </w:r>
      <w:r w:rsidR="00236712" w:rsidRPr="00783900">
        <w:rPr>
          <w:rFonts w:ascii="Times New Roman" w:hAnsi="Times New Roman" w:cs="Times New Roman"/>
          <w:sz w:val="22"/>
          <w:szCs w:val="22"/>
        </w:rPr>
        <w:t>y</w:t>
      </w:r>
      <w:r w:rsidRPr="00783900">
        <w:rPr>
          <w:rFonts w:ascii="Times New Roman" w:hAnsi="Times New Roman" w:cs="Times New Roman"/>
          <w:sz w:val="22"/>
          <w:szCs w:val="22"/>
        </w:rPr>
        <w:t xml:space="preserve"> gwarancyjn</w:t>
      </w:r>
      <w:r w:rsidR="00236712" w:rsidRPr="00783900">
        <w:rPr>
          <w:rFonts w:ascii="Times New Roman" w:hAnsi="Times New Roman" w:cs="Times New Roman"/>
          <w:sz w:val="22"/>
          <w:szCs w:val="22"/>
        </w:rPr>
        <w:t>e</w:t>
      </w:r>
      <w:r w:rsidRPr="00783900">
        <w:rPr>
          <w:rFonts w:ascii="Times New Roman" w:hAnsi="Times New Roman" w:cs="Times New Roman"/>
          <w:sz w:val="22"/>
          <w:szCs w:val="22"/>
        </w:rPr>
        <w:t xml:space="preserve"> i </w:t>
      </w:r>
      <w:r w:rsidR="00462420" w:rsidRPr="00783900">
        <w:rPr>
          <w:rFonts w:ascii="Times New Roman" w:hAnsi="Times New Roman" w:cs="Times New Roman"/>
          <w:sz w:val="22"/>
          <w:szCs w:val="22"/>
        </w:rPr>
        <w:t xml:space="preserve">techniczne oraz </w:t>
      </w:r>
      <w:r w:rsidRPr="00783900">
        <w:rPr>
          <w:rFonts w:ascii="Times New Roman" w:hAnsi="Times New Roman" w:cs="Times New Roman"/>
          <w:sz w:val="22"/>
          <w:szCs w:val="22"/>
        </w:rPr>
        <w:t>wszel</w:t>
      </w:r>
      <w:r w:rsidR="00236712" w:rsidRPr="00783900">
        <w:rPr>
          <w:rFonts w:ascii="Times New Roman" w:hAnsi="Times New Roman" w:cs="Times New Roman"/>
          <w:sz w:val="22"/>
          <w:szCs w:val="22"/>
        </w:rPr>
        <w:t>ką</w:t>
      </w:r>
      <w:r w:rsidRPr="00783900">
        <w:rPr>
          <w:rFonts w:ascii="Times New Roman" w:hAnsi="Times New Roman" w:cs="Times New Roman"/>
          <w:sz w:val="22"/>
          <w:szCs w:val="22"/>
        </w:rPr>
        <w:t xml:space="preserve"> inn</w:t>
      </w:r>
      <w:r w:rsidR="00236712" w:rsidRPr="00783900">
        <w:rPr>
          <w:rFonts w:ascii="Times New Roman" w:hAnsi="Times New Roman" w:cs="Times New Roman"/>
          <w:sz w:val="22"/>
          <w:szCs w:val="22"/>
        </w:rPr>
        <w:t>ą</w:t>
      </w:r>
      <w:r w:rsidRPr="00783900">
        <w:rPr>
          <w:rFonts w:ascii="Times New Roman" w:hAnsi="Times New Roman" w:cs="Times New Roman"/>
          <w:sz w:val="22"/>
          <w:szCs w:val="22"/>
        </w:rPr>
        <w:t xml:space="preserve"> dokumentacj</w:t>
      </w:r>
      <w:r w:rsidR="00236712" w:rsidRPr="00783900">
        <w:rPr>
          <w:rFonts w:ascii="Times New Roman" w:hAnsi="Times New Roman" w:cs="Times New Roman"/>
          <w:sz w:val="22"/>
          <w:szCs w:val="22"/>
        </w:rPr>
        <w:t>ę</w:t>
      </w:r>
      <w:r w:rsidRPr="00783900">
        <w:rPr>
          <w:rFonts w:ascii="Times New Roman" w:hAnsi="Times New Roman" w:cs="Times New Roman"/>
          <w:sz w:val="22"/>
          <w:szCs w:val="22"/>
        </w:rPr>
        <w:t xml:space="preserve"> związaną z dostarczanym wyposażeniem, </w:t>
      </w:r>
      <w:r w:rsidR="00236712" w:rsidRPr="00783900">
        <w:rPr>
          <w:rFonts w:ascii="Times New Roman" w:hAnsi="Times New Roman" w:cs="Times New Roman"/>
          <w:sz w:val="22"/>
          <w:szCs w:val="22"/>
        </w:rPr>
        <w:t>przy czym Zamawiający</w:t>
      </w:r>
      <w:r w:rsidRPr="00783900">
        <w:rPr>
          <w:rFonts w:ascii="Times New Roman" w:hAnsi="Times New Roman" w:cs="Times New Roman"/>
          <w:sz w:val="22"/>
          <w:szCs w:val="22"/>
        </w:rPr>
        <w:t xml:space="preserve"> dopuszcza przekazanie </w:t>
      </w:r>
      <w:r w:rsidR="00236712" w:rsidRPr="00783900">
        <w:rPr>
          <w:rFonts w:ascii="Times New Roman" w:hAnsi="Times New Roman" w:cs="Times New Roman"/>
          <w:sz w:val="22"/>
          <w:szCs w:val="22"/>
        </w:rPr>
        <w:t xml:space="preserve">tych dokumentów </w:t>
      </w:r>
      <w:r w:rsidRPr="00783900">
        <w:rPr>
          <w:rFonts w:ascii="Times New Roman" w:hAnsi="Times New Roman" w:cs="Times New Roman"/>
          <w:sz w:val="22"/>
          <w:szCs w:val="22"/>
        </w:rPr>
        <w:t xml:space="preserve">w formie elektronicznej lub za pośrednictwem </w:t>
      </w:r>
      <w:r w:rsidR="00236712" w:rsidRPr="00783900">
        <w:rPr>
          <w:rFonts w:ascii="Times New Roman" w:hAnsi="Times New Roman" w:cs="Times New Roman"/>
          <w:sz w:val="22"/>
          <w:szCs w:val="22"/>
        </w:rPr>
        <w:t>poczty elektronicznej</w:t>
      </w:r>
      <w:r w:rsidR="00400DEC" w:rsidRPr="00783900">
        <w:rPr>
          <w:rFonts w:ascii="Times New Roman" w:hAnsi="Times New Roman" w:cs="Times New Roman"/>
          <w:sz w:val="22"/>
          <w:szCs w:val="22"/>
        </w:rPr>
        <w:t>,</w:t>
      </w:r>
      <w:r w:rsidR="00236712" w:rsidRPr="00783900">
        <w:rPr>
          <w:rFonts w:ascii="Times New Roman" w:hAnsi="Times New Roman" w:cs="Times New Roman"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sz w:val="22"/>
          <w:szCs w:val="22"/>
        </w:rPr>
        <w:t xml:space="preserve">przed odbiorem przedmiotu umowy. </w:t>
      </w:r>
    </w:p>
    <w:p w14:paraId="0A15B5F2" w14:textId="3C2A9249" w:rsidR="00B52577" w:rsidRPr="00783900" w:rsidRDefault="00B52577" w:rsidP="00783900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Wykonawca zobowiązany jest do należytego zabezpieczenia przedmiotu umowy na własną odpowiedzialność do momentu podpisania protokołu odbioru przez Zamawiającego.</w:t>
      </w:r>
    </w:p>
    <w:p w14:paraId="266CDB76" w14:textId="59A9B06C" w:rsidR="00400DEC" w:rsidRPr="00783900" w:rsidRDefault="00B52577" w:rsidP="00783900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Wykonawca ponosi koszty transportu, ubezpieczenia, rozładunku oraz wszelkie inne koszty związane z</w:t>
      </w:r>
      <w:r w:rsidR="004F3A5D" w:rsidRPr="00783900">
        <w:rPr>
          <w:sz w:val="22"/>
          <w:szCs w:val="22"/>
        </w:rPr>
        <w:t> </w:t>
      </w:r>
      <w:r w:rsidRPr="00783900">
        <w:rPr>
          <w:sz w:val="22"/>
          <w:szCs w:val="22"/>
        </w:rPr>
        <w:t>realizacją przedmiotu umowy.</w:t>
      </w:r>
    </w:p>
    <w:p w14:paraId="69525D6B" w14:textId="77777777" w:rsidR="00400DEC" w:rsidRPr="00783900" w:rsidRDefault="00400DEC" w:rsidP="00783900">
      <w:pPr>
        <w:pStyle w:val="Standard"/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74BB451" w14:textId="04D2DD72" w:rsidR="00400DEC" w:rsidRPr="00783900" w:rsidRDefault="00400DEC" w:rsidP="00783900">
      <w:pPr>
        <w:widowControl w:val="0"/>
        <w:suppressAutoHyphens w:val="0"/>
        <w:spacing w:line="276" w:lineRule="auto"/>
        <w:jc w:val="center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§ 2. Termin realizacji przedmiotu umowy</w:t>
      </w:r>
    </w:p>
    <w:p w14:paraId="6E70E549" w14:textId="279FDA5D" w:rsidR="00400DEC" w:rsidRPr="00783900" w:rsidRDefault="00400DEC" w:rsidP="00783900">
      <w:pPr>
        <w:pStyle w:val="Standard"/>
        <w:numPr>
          <w:ilvl w:val="0"/>
          <w:numId w:val="24"/>
        </w:numPr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>Przedmiot umowy zrea</w:t>
      </w:r>
      <w:r w:rsidR="00A841B6" w:rsidRPr="00783900">
        <w:rPr>
          <w:rFonts w:ascii="Times New Roman" w:hAnsi="Times New Roman" w:cs="Times New Roman"/>
          <w:sz w:val="22"/>
          <w:szCs w:val="22"/>
        </w:rPr>
        <w:t xml:space="preserve">lizowany zostanie w terminie do 30 </w:t>
      </w:r>
      <w:r w:rsidRPr="00783900">
        <w:rPr>
          <w:rFonts w:ascii="Times New Roman" w:hAnsi="Times New Roman" w:cs="Times New Roman"/>
          <w:sz w:val="22"/>
          <w:szCs w:val="22"/>
        </w:rPr>
        <w:t xml:space="preserve">dni od dnia zawarcia umowy, </w:t>
      </w:r>
      <w:r w:rsidR="00502B2D" w:rsidRPr="00783900">
        <w:rPr>
          <w:rFonts w:ascii="Times New Roman" w:hAnsi="Times New Roman" w:cs="Times New Roman"/>
          <w:sz w:val="22"/>
          <w:szCs w:val="22"/>
        </w:rPr>
        <w:br/>
      </w:r>
      <w:r w:rsidR="00A841B6" w:rsidRPr="00783900">
        <w:rPr>
          <w:rFonts w:ascii="Times New Roman" w:hAnsi="Times New Roman" w:cs="Times New Roman"/>
          <w:sz w:val="22"/>
          <w:szCs w:val="22"/>
        </w:rPr>
        <w:t>tj. do dnia ……</w:t>
      </w:r>
      <w:proofErr w:type="gramStart"/>
      <w:r w:rsidR="00A841B6" w:rsidRPr="00783900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A841B6" w:rsidRPr="00783900">
        <w:rPr>
          <w:rFonts w:ascii="Times New Roman" w:hAnsi="Times New Roman" w:cs="Times New Roman"/>
          <w:sz w:val="22"/>
          <w:szCs w:val="22"/>
        </w:rPr>
        <w:t>. 2026</w:t>
      </w:r>
      <w:r w:rsidRPr="00783900">
        <w:rPr>
          <w:rFonts w:ascii="Times New Roman" w:hAnsi="Times New Roman" w:cs="Times New Roman"/>
          <w:sz w:val="22"/>
          <w:szCs w:val="22"/>
        </w:rPr>
        <w:t xml:space="preserve"> r. </w:t>
      </w:r>
    </w:p>
    <w:p w14:paraId="4696002E" w14:textId="65473607" w:rsidR="00400DEC" w:rsidRPr="00783900" w:rsidRDefault="00400DEC" w:rsidP="00783900">
      <w:pPr>
        <w:pStyle w:val="Standard"/>
        <w:numPr>
          <w:ilvl w:val="0"/>
          <w:numId w:val="24"/>
        </w:numPr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>Dostawa wyposażenia i jego montaż będzie realizowana w</w:t>
      </w:r>
      <w:r w:rsidRPr="00783900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dniach roboczych tj. z wyłączeniem dni ustawowo wolnych od pracy oraz sobót, w godzinach od 7:00 do 15:00. </w:t>
      </w:r>
      <w:r w:rsidRPr="00783900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sz w:val="22"/>
          <w:szCs w:val="22"/>
          <w:lang w:eastAsia="pl-PL"/>
        </w:rPr>
        <w:t xml:space="preserve">Wykonawca jest zobowiązany do zawiadomienia Zamawiającego o planowanym terminie </w:t>
      </w:r>
      <w:r w:rsidR="00502B2D" w:rsidRPr="00783900">
        <w:rPr>
          <w:rFonts w:ascii="Times New Roman" w:hAnsi="Times New Roman" w:cs="Times New Roman"/>
          <w:sz w:val="22"/>
          <w:szCs w:val="22"/>
          <w:lang w:eastAsia="pl-PL"/>
        </w:rPr>
        <w:t xml:space="preserve">rozpoczęcia </w:t>
      </w:r>
      <w:r w:rsidRPr="00783900">
        <w:rPr>
          <w:rFonts w:ascii="Times New Roman" w:hAnsi="Times New Roman" w:cs="Times New Roman"/>
          <w:sz w:val="22"/>
          <w:szCs w:val="22"/>
          <w:lang w:eastAsia="pl-PL"/>
        </w:rPr>
        <w:t>dostawy z co najmniej 3-dniowym wyprzedzeniem</w:t>
      </w:r>
      <w:r w:rsidR="00502B2D" w:rsidRPr="00783900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78CDC1B9" w14:textId="77777777" w:rsidR="002D6E8F" w:rsidRPr="00783900" w:rsidRDefault="002D6E8F" w:rsidP="00783900">
      <w:pPr>
        <w:pStyle w:val="Standard"/>
        <w:tabs>
          <w:tab w:val="left" w:pos="0"/>
        </w:tabs>
        <w:autoSpaceDN/>
        <w:spacing w:line="276" w:lineRule="auto"/>
        <w:jc w:val="both"/>
        <w:rPr>
          <w:rFonts w:ascii="Times New Roman" w:hAnsi="Times New Roman" w:cs="Times New Roman"/>
          <w:color w:val="EE0000"/>
          <w:sz w:val="22"/>
          <w:szCs w:val="22"/>
        </w:rPr>
      </w:pPr>
    </w:p>
    <w:p w14:paraId="4C371EAA" w14:textId="31BFCE61" w:rsidR="00236712" w:rsidRPr="00783900" w:rsidRDefault="006274AD" w:rsidP="00783900">
      <w:pPr>
        <w:widowControl w:val="0"/>
        <w:suppressLineNumbers/>
        <w:spacing w:line="276" w:lineRule="auto"/>
        <w:jc w:val="center"/>
        <w:rPr>
          <w:b/>
          <w:sz w:val="22"/>
          <w:szCs w:val="22"/>
          <w:lang w:eastAsia="ar-SA"/>
        </w:rPr>
      </w:pPr>
      <w:r w:rsidRPr="00783900">
        <w:rPr>
          <w:b/>
          <w:sz w:val="22"/>
          <w:szCs w:val="22"/>
          <w:lang w:eastAsia="ar-SA"/>
        </w:rPr>
        <w:t xml:space="preserve">§ </w:t>
      </w:r>
      <w:r w:rsidR="00400DEC" w:rsidRPr="00783900">
        <w:rPr>
          <w:b/>
          <w:sz w:val="22"/>
          <w:szCs w:val="22"/>
          <w:lang w:eastAsia="ar-SA"/>
        </w:rPr>
        <w:t>3</w:t>
      </w:r>
      <w:r w:rsidR="00236712" w:rsidRPr="00783900">
        <w:rPr>
          <w:b/>
          <w:sz w:val="22"/>
          <w:szCs w:val="22"/>
          <w:lang w:eastAsia="ar-SA"/>
        </w:rPr>
        <w:t>.</w:t>
      </w:r>
      <w:r w:rsidR="00BA3C77" w:rsidRPr="00783900">
        <w:rPr>
          <w:b/>
          <w:sz w:val="22"/>
          <w:szCs w:val="22"/>
          <w:lang w:eastAsia="ar-SA"/>
        </w:rPr>
        <w:t xml:space="preserve"> </w:t>
      </w:r>
      <w:r w:rsidR="00630C5F" w:rsidRPr="00783900">
        <w:rPr>
          <w:b/>
          <w:sz w:val="22"/>
          <w:szCs w:val="22"/>
          <w:lang w:eastAsia="ar-SA"/>
        </w:rPr>
        <w:t xml:space="preserve">Zobowiązania i oświadczenia </w:t>
      </w:r>
      <w:r w:rsidR="00BA3C77" w:rsidRPr="00783900">
        <w:rPr>
          <w:b/>
          <w:sz w:val="22"/>
          <w:szCs w:val="22"/>
          <w:lang w:eastAsia="ar-SA"/>
        </w:rPr>
        <w:t>Wykonawcy</w:t>
      </w:r>
    </w:p>
    <w:p w14:paraId="1E4009C3" w14:textId="77777777" w:rsidR="00630C5F" w:rsidRPr="00783900" w:rsidRDefault="00236712" w:rsidP="00783900">
      <w:pPr>
        <w:pStyle w:val="Compact"/>
        <w:numPr>
          <w:ilvl w:val="0"/>
          <w:numId w:val="20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Arial" w:hAnsi="Times New Roman" w:cs="Times New Roman"/>
          <w:sz w:val="22"/>
          <w:szCs w:val="22"/>
          <w:lang w:eastAsia="pl-PL" w:bidi="pl-PL"/>
        </w:rPr>
        <w:t xml:space="preserve">Wykonawca zobowiązuje </w:t>
      </w:r>
      <w:r w:rsidRPr="00783900">
        <w:rPr>
          <w:rFonts w:ascii="Times New Roman" w:eastAsia="Arial" w:hAnsi="Times New Roman" w:cs="Times New Roman"/>
          <w:color w:val="000000"/>
          <w:sz w:val="22"/>
          <w:szCs w:val="22"/>
          <w:lang w:eastAsia="pl-PL" w:bidi="pl-PL"/>
        </w:rPr>
        <w:t xml:space="preserve">się do realizacji przedmiotu umowy </w:t>
      </w:r>
      <w:r w:rsidRPr="00783900">
        <w:rPr>
          <w:rFonts w:ascii="Times New Roman" w:hAnsi="Times New Roman" w:cs="Times New Roman"/>
          <w:sz w:val="22"/>
          <w:szCs w:val="22"/>
        </w:rPr>
        <w:t>zgodnie z ofertą stanowiącą integralną część umowy.</w:t>
      </w:r>
    </w:p>
    <w:p w14:paraId="19293F8D" w14:textId="67987395" w:rsidR="00630C5F" w:rsidRPr="00783900" w:rsidRDefault="00630C5F" w:rsidP="00783900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>Wykonawca zobowiązuje się do wykonania przedmiotu umowy z na</w:t>
      </w:r>
      <w:r w:rsidR="002F5942" w:rsidRPr="00783900">
        <w:rPr>
          <w:rFonts w:eastAsia="SimSun"/>
          <w:sz w:val="22"/>
          <w:szCs w:val="22"/>
        </w:rPr>
        <w:t>leżytą</w:t>
      </w:r>
      <w:r w:rsidRPr="00783900">
        <w:rPr>
          <w:rFonts w:eastAsia="SimSun"/>
          <w:sz w:val="22"/>
          <w:szCs w:val="22"/>
        </w:rPr>
        <w:t xml:space="preserve"> starannością, przy uwzględnieniu profesjonalnego charakteru prowadzonej działalności.</w:t>
      </w:r>
    </w:p>
    <w:p w14:paraId="5E77BEF7" w14:textId="12A479A8" w:rsidR="00630C5F" w:rsidRPr="00783900" w:rsidRDefault="00630C5F" w:rsidP="00783900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 xml:space="preserve">Wykonawca zobowiązany jest przed przystąpieniem do realizacji umowy do przedstawienia </w:t>
      </w:r>
      <w:r w:rsidR="002F5942" w:rsidRPr="00783900">
        <w:rPr>
          <w:rFonts w:eastAsia="SimSun"/>
          <w:sz w:val="22"/>
          <w:szCs w:val="22"/>
        </w:rPr>
        <w:t xml:space="preserve">Zamawiającemu, </w:t>
      </w:r>
      <w:r w:rsidRPr="00783900">
        <w:rPr>
          <w:rFonts w:eastAsia="SimSun"/>
          <w:sz w:val="22"/>
          <w:szCs w:val="22"/>
        </w:rPr>
        <w:t>do</w:t>
      </w:r>
      <w:r w:rsidR="002F5942" w:rsidRPr="00783900">
        <w:rPr>
          <w:rFonts w:eastAsia="SimSun"/>
          <w:sz w:val="22"/>
          <w:szCs w:val="22"/>
        </w:rPr>
        <w:t xml:space="preserve"> ostatecznego zatwierdzenia, szczegółów przedmiotu umowy, w tym</w:t>
      </w:r>
      <w:r w:rsidRPr="00783900">
        <w:rPr>
          <w:rFonts w:eastAsia="SimSun"/>
          <w:sz w:val="22"/>
          <w:szCs w:val="22"/>
        </w:rPr>
        <w:t xml:space="preserve"> </w:t>
      </w:r>
      <w:r w:rsidR="002F5942" w:rsidRPr="00783900">
        <w:rPr>
          <w:rFonts w:eastAsia="SimSun"/>
          <w:sz w:val="22"/>
          <w:szCs w:val="22"/>
        </w:rPr>
        <w:t xml:space="preserve">uzyskania </w:t>
      </w:r>
      <w:r w:rsidRPr="00783900">
        <w:rPr>
          <w:rFonts w:eastAsia="SimSun"/>
          <w:sz w:val="22"/>
          <w:szCs w:val="22"/>
        </w:rPr>
        <w:t xml:space="preserve">akceptacji Zamawiającego próbników </w:t>
      </w:r>
      <w:r w:rsidR="00AE4683" w:rsidRPr="00783900">
        <w:rPr>
          <w:rFonts w:eastAsia="SimSun"/>
          <w:sz w:val="22"/>
          <w:szCs w:val="22"/>
        </w:rPr>
        <w:t xml:space="preserve">materiałów i </w:t>
      </w:r>
      <w:r w:rsidRPr="00783900">
        <w:rPr>
          <w:rFonts w:eastAsia="SimSun"/>
          <w:sz w:val="22"/>
          <w:szCs w:val="22"/>
        </w:rPr>
        <w:t>kolorów wyposażenia</w:t>
      </w:r>
      <w:r w:rsidR="00E55004" w:rsidRPr="00783900">
        <w:rPr>
          <w:rFonts w:eastAsia="SimSun"/>
          <w:sz w:val="22"/>
          <w:szCs w:val="22"/>
        </w:rPr>
        <w:t xml:space="preserve"> i ich części składowych.</w:t>
      </w:r>
      <w:r w:rsidR="00956444" w:rsidRPr="00783900">
        <w:rPr>
          <w:rFonts w:eastAsia="SimSun"/>
          <w:sz w:val="22"/>
          <w:szCs w:val="22"/>
        </w:rPr>
        <w:t xml:space="preserve"> Zamawiający dokona akceptacji lub zgłosi ewentualne uwagi w terminie … dni roboczych od dnia ich otrzymania.</w:t>
      </w:r>
    </w:p>
    <w:p w14:paraId="32E5F328" w14:textId="2EA21822" w:rsidR="00630C5F" w:rsidRPr="00783900" w:rsidRDefault="00630C5F" w:rsidP="00783900">
      <w:pPr>
        <w:pStyle w:val="Compact"/>
        <w:numPr>
          <w:ilvl w:val="0"/>
          <w:numId w:val="20"/>
        </w:numPr>
        <w:tabs>
          <w:tab w:val="clear" w:pos="851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t>Wykonawca zobowiązuje się udzielać Zamawiającemu wszelkich informacji niezbędnych do oceny stanu realizacji przedmiotu umowy, w tym w zakresie je</w:t>
      </w:r>
      <w:r w:rsidR="001C332E" w:rsidRPr="00783900">
        <w:rPr>
          <w:rFonts w:ascii="Times New Roman" w:eastAsia="SimSun" w:hAnsi="Times New Roman" w:cs="Times New Roman"/>
          <w:sz w:val="22"/>
          <w:szCs w:val="22"/>
        </w:rPr>
        <w:t>go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 terminowości i jakości.</w:t>
      </w:r>
    </w:p>
    <w:p w14:paraId="78CE9D68" w14:textId="22DD5E2C" w:rsidR="002D6E8F" w:rsidRPr="00783900" w:rsidRDefault="006B3767" w:rsidP="00783900">
      <w:pPr>
        <w:pStyle w:val="Compact"/>
        <w:numPr>
          <w:ilvl w:val="0"/>
          <w:numId w:val="20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Wykonawca oświadcza, że </w:t>
      </w:r>
      <w:r w:rsidR="00E55004" w:rsidRPr="00783900">
        <w:rPr>
          <w:rFonts w:ascii="Times New Roman" w:eastAsia="SimSun" w:hAnsi="Times New Roman" w:cs="Times New Roman"/>
          <w:sz w:val="22"/>
          <w:szCs w:val="22"/>
        </w:rPr>
        <w:t xml:space="preserve">dostarczy </w:t>
      </w:r>
      <w:r w:rsidRPr="00783900">
        <w:rPr>
          <w:rFonts w:ascii="Times New Roman" w:eastAsia="SimSun" w:hAnsi="Times New Roman" w:cs="Times New Roman"/>
          <w:sz w:val="22"/>
          <w:szCs w:val="22"/>
        </w:rPr>
        <w:t>przedmiot umowy</w:t>
      </w:r>
      <w:r w:rsidR="006970F9" w:rsidRPr="00783900">
        <w:rPr>
          <w:rFonts w:ascii="Times New Roman" w:eastAsia="SimSun" w:hAnsi="Times New Roman" w:cs="Times New Roman"/>
          <w:sz w:val="22"/>
          <w:szCs w:val="22"/>
        </w:rPr>
        <w:t xml:space="preserve"> 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fabrycznie nowy, nieużywany do prezentacji, nie powystawowy, nie </w:t>
      </w:r>
      <w:proofErr w:type="spellStart"/>
      <w:r w:rsidRPr="00783900">
        <w:rPr>
          <w:rFonts w:ascii="Times New Roman" w:eastAsia="SimSun" w:hAnsi="Times New Roman" w:cs="Times New Roman"/>
          <w:sz w:val="22"/>
          <w:szCs w:val="22"/>
        </w:rPr>
        <w:t>rekondycjonowany</w:t>
      </w:r>
      <w:proofErr w:type="spellEnd"/>
      <w:r w:rsidRPr="00783900">
        <w:rPr>
          <w:rFonts w:ascii="Times New Roman" w:eastAsia="SimSun" w:hAnsi="Times New Roman" w:cs="Times New Roman"/>
          <w:sz w:val="22"/>
          <w:szCs w:val="22"/>
        </w:rPr>
        <w:t>, kompletny, w pełni sprawny, odpowiada</w:t>
      </w:r>
      <w:r w:rsidR="00E55004" w:rsidRPr="00783900">
        <w:rPr>
          <w:rFonts w:ascii="Times New Roman" w:eastAsia="SimSun" w:hAnsi="Times New Roman" w:cs="Times New Roman"/>
          <w:sz w:val="22"/>
          <w:szCs w:val="22"/>
        </w:rPr>
        <w:t>jący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 standardom jakośc</w:t>
      </w:r>
      <w:r w:rsidR="009B65F0" w:rsidRPr="00783900">
        <w:rPr>
          <w:rFonts w:ascii="Times New Roman" w:eastAsia="SimSun" w:hAnsi="Times New Roman" w:cs="Times New Roman"/>
          <w:sz w:val="22"/>
          <w:szCs w:val="22"/>
        </w:rPr>
        <w:t>iowym i technicznym wynikającym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 z funkcji i przeznaczenia, wolny od wad materiałowych, konstrukcyjn</w:t>
      </w:r>
      <w:r w:rsidR="00E55004" w:rsidRPr="00783900">
        <w:rPr>
          <w:rFonts w:ascii="Times New Roman" w:eastAsia="SimSun" w:hAnsi="Times New Roman" w:cs="Times New Roman"/>
          <w:sz w:val="22"/>
          <w:szCs w:val="22"/>
        </w:rPr>
        <w:t>ych, fizycznych i prawnych, nie</w:t>
      </w:r>
      <w:r w:rsidRPr="00783900">
        <w:rPr>
          <w:rFonts w:ascii="Times New Roman" w:eastAsia="SimSun" w:hAnsi="Times New Roman" w:cs="Times New Roman"/>
          <w:sz w:val="22"/>
          <w:szCs w:val="22"/>
        </w:rPr>
        <w:t>obciążony żadnymi</w:t>
      </w:r>
      <w:r w:rsidR="00E55004" w:rsidRPr="00783900">
        <w:rPr>
          <w:rFonts w:ascii="Times New Roman" w:eastAsia="SimSun" w:hAnsi="Times New Roman" w:cs="Times New Roman"/>
          <w:sz w:val="22"/>
          <w:szCs w:val="22"/>
        </w:rPr>
        <w:t xml:space="preserve"> prawami na rzecz osób trzecich.</w:t>
      </w:r>
    </w:p>
    <w:p w14:paraId="1E15FEA2" w14:textId="77FA021A" w:rsidR="00BA3C77" w:rsidRPr="00783900" w:rsidRDefault="00BA3C77" w:rsidP="00783900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 xml:space="preserve">Wykonawca oświadcza, że wyposażenie spełnia parametry </w:t>
      </w:r>
      <w:r w:rsidRPr="00783900">
        <w:rPr>
          <w:rFonts w:eastAsia="Arial"/>
          <w:kern w:val="1"/>
          <w:sz w:val="22"/>
          <w:szCs w:val="22"/>
          <w:lang w:eastAsia="pl-PL" w:bidi="pl-PL"/>
        </w:rPr>
        <w:t xml:space="preserve">i funkcjonalności </w:t>
      </w:r>
      <w:r w:rsidRPr="00783900">
        <w:rPr>
          <w:rFonts w:eastAsia="SimSun"/>
          <w:sz w:val="22"/>
          <w:szCs w:val="22"/>
        </w:rPr>
        <w:t>określone przez Zamawiającego w Opisie przedmiotu zamówienia.</w:t>
      </w:r>
    </w:p>
    <w:p w14:paraId="5E232FEE" w14:textId="79ADBBE1" w:rsidR="00774457" w:rsidRPr="00783900" w:rsidRDefault="00774457" w:rsidP="00783900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 xml:space="preserve">Wykonawca oświadcza, </w:t>
      </w:r>
      <w:r w:rsidR="00236712" w:rsidRPr="00783900">
        <w:rPr>
          <w:rFonts w:eastAsia="SimSun"/>
          <w:sz w:val="22"/>
          <w:szCs w:val="22"/>
        </w:rPr>
        <w:t>że</w:t>
      </w:r>
      <w:r w:rsidRPr="00783900">
        <w:rPr>
          <w:rFonts w:eastAsia="SimSun"/>
          <w:sz w:val="22"/>
          <w:szCs w:val="22"/>
        </w:rPr>
        <w:t xml:space="preserve"> przedmiot umowy spełnia wszelkie przepisy dotyczące prawa dopuszczenia do użytkowania ich na terenie</w:t>
      </w:r>
      <w:r w:rsidR="00BA3C77" w:rsidRPr="00783900">
        <w:rPr>
          <w:sz w:val="22"/>
          <w:szCs w:val="22"/>
          <w:shd w:val="clear" w:color="auto" w:fill="FFFFFF"/>
        </w:rPr>
        <w:t xml:space="preserve"> Rzeczpospolitej Polskiej</w:t>
      </w:r>
      <w:r w:rsidR="00BA3C77" w:rsidRPr="00783900">
        <w:rPr>
          <w:rFonts w:eastAsia="SimSun"/>
          <w:sz w:val="22"/>
          <w:szCs w:val="22"/>
          <w:shd w:val="clear" w:color="auto" w:fill="FFFFFF"/>
        </w:rPr>
        <w:t xml:space="preserve"> </w:t>
      </w:r>
      <w:r w:rsidRPr="00783900">
        <w:rPr>
          <w:rFonts w:eastAsia="SimSun"/>
          <w:sz w:val="22"/>
          <w:szCs w:val="22"/>
        </w:rPr>
        <w:t>i Unii Europejskiej</w:t>
      </w:r>
      <w:r w:rsidR="00BA3C77" w:rsidRPr="00783900">
        <w:rPr>
          <w:rFonts w:eastAsia="SimSun"/>
          <w:sz w:val="22"/>
          <w:szCs w:val="22"/>
        </w:rPr>
        <w:t xml:space="preserve">, a </w:t>
      </w:r>
      <w:r w:rsidR="000F72AA" w:rsidRPr="00783900">
        <w:rPr>
          <w:rFonts w:eastAsia="SimSun"/>
          <w:sz w:val="22"/>
          <w:szCs w:val="22"/>
        </w:rPr>
        <w:t>ta</w:t>
      </w:r>
      <w:r w:rsidR="00BA3C77" w:rsidRPr="00783900">
        <w:rPr>
          <w:rFonts w:eastAsia="SimSun"/>
          <w:sz w:val="22"/>
          <w:szCs w:val="22"/>
        </w:rPr>
        <w:t>kże</w:t>
      </w:r>
      <w:r w:rsidRPr="00783900">
        <w:rPr>
          <w:rFonts w:eastAsia="SimSun"/>
          <w:sz w:val="22"/>
          <w:szCs w:val="22"/>
        </w:rPr>
        <w:t xml:space="preserve"> że posiada dokumenty świadczące o spełnianiu wszystkich warunków określonych w Opisie przedmiotu zamówienia oraz niezbędnych norm w tym zakresie.</w:t>
      </w:r>
    </w:p>
    <w:p w14:paraId="08FF01C6" w14:textId="0F5C1906" w:rsidR="00774457" w:rsidRPr="00783900" w:rsidRDefault="00774457" w:rsidP="00783900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lastRenderedPageBreak/>
        <w:t xml:space="preserve">Wykonawca zobowiązany jest okazać </w:t>
      </w:r>
      <w:r w:rsidR="009923B2" w:rsidRPr="00783900">
        <w:rPr>
          <w:rFonts w:eastAsia="SimSun"/>
          <w:sz w:val="22"/>
          <w:szCs w:val="22"/>
        </w:rPr>
        <w:t>w terminie 7 dni na</w:t>
      </w:r>
      <w:r w:rsidRPr="00783900">
        <w:rPr>
          <w:rFonts w:eastAsia="SimSun"/>
          <w:sz w:val="22"/>
          <w:szCs w:val="22"/>
        </w:rPr>
        <w:t xml:space="preserve"> każde </w:t>
      </w:r>
      <w:r w:rsidR="009923B2" w:rsidRPr="00783900">
        <w:rPr>
          <w:rFonts w:eastAsia="SimSun"/>
          <w:sz w:val="22"/>
          <w:szCs w:val="22"/>
        </w:rPr>
        <w:t xml:space="preserve">pisemne </w:t>
      </w:r>
      <w:r w:rsidRPr="00783900">
        <w:rPr>
          <w:rFonts w:eastAsia="SimSun"/>
          <w:sz w:val="22"/>
          <w:szCs w:val="22"/>
        </w:rPr>
        <w:t>żądanie Zamawiającego</w:t>
      </w:r>
      <w:r w:rsidR="009923B2" w:rsidRPr="00783900">
        <w:rPr>
          <w:sz w:val="22"/>
          <w:szCs w:val="22"/>
          <w:lang w:eastAsia="ar-SA"/>
        </w:rPr>
        <w:t xml:space="preserve"> </w:t>
      </w:r>
      <w:r w:rsidRPr="00783900">
        <w:rPr>
          <w:sz w:val="22"/>
          <w:szCs w:val="22"/>
          <w:lang w:eastAsia="ar-SA"/>
        </w:rPr>
        <w:t xml:space="preserve">dokumenty, o których mowa w ust. </w:t>
      </w:r>
      <w:r w:rsidR="00630C5F" w:rsidRPr="00783900">
        <w:rPr>
          <w:sz w:val="22"/>
          <w:szCs w:val="22"/>
          <w:lang w:eastAsia="ar-SA"/>
        </w:rPr>
        <w:t>7</w:t>
      </w:r>
      <w:r w:rsidRPr="00783900">
        <w:rPr>
          <w:sz w:val="22"/>
          <w:szCs w:val="22"/>
          <w:lang w:eastAsia="ar-SA"/>
        </w:rPr>
        <w:t xml:space="preserve">, pod rygorem odstąpienia od umowy z winy Wykonawcy </w:t>
      </w:r>
      <w:r w:rsidR="009923B2" w:rsidRPr="00783900">
        <w:rPr>
          <w:sz w:val="22"/>
          <w:szCs w:val="22"/>
          <w:lang w:eastAsia="ar-SA"/>
        </w:rPr>
        <w:br/>
      </w:r>
      <w:r w:rsidRPr="00783900">
        <w:rPr>
          <w:sz w:val="22"/>
          <w:szCs w:val="22"/>
          <w:lang w:eastAsia="ar-SA"/>
        </w:rPr>
        <w:t>i naliczenia kary umownej za odstąpienie.</w:t>
      </w:r>
    </w:p>
    <w:p w14:paraId="13074D08" w14:textId="77777777" w:rsidR="00A44631" w:rsidRPr="00783900" w:rsidRDefault="00A44631" w:rsidP="00783900">
      <w:pPr>
        <w:widowControl w:val="0"/>
        <w:tabs>
          <w:tab w:val="left" w:pos="1500"/>
        </w:tabs>
        <w:suppressAutoHyphens w:val="0"/>
        <w:spacing w:line="276" w:lineRule="auto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</w:p>
    <w:p w14:paraId="38432345" w14:textId="08FD4D79" w:rsidR="00604C8F" w:rsidRPr="00783900" w:rsidRDefault="00695156" w:rsidP="00783900">
      <w:pPr>
        <w:widowControl w:val="0"/>
        <w:tabs>
          <w:tab w:val="left" w:pos="1500"/>
        </w:tabs>
        <w:suppressAutoHyphens w:val="0"/>
        <w:spacing w:line="276" w:lineRule="auto"/>
        <w:jc w:val="center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§ </w:t>
      </w:r>
      <w:r w:rsidR="00400DEC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4.</w:t>
      </w:r>
      <w:r w:rsidR="003A4BA4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</w:t>
      </w:r>
      <w:r w:rsidR="00236712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G</w:t>
      </w:r>
      <w:r w:rsidR="00B82132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warancja</w:t>
      </w:r>
      <w:r w:rsidR="003A4BA4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</w:t>
      </w:r>
      <w:r w:rsidR="00236712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i rękojmia </w:t>
      </w:r>
    </w:p>
    <w:p w14:paraId="56B273FC" w14:textId="2D4D20FD" w:rsidR="00604C8F" w:rsidRPr="00783900" w:rsidRDefault="00604C8F" w:rsidP="00783900">
      <w:pPr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outlineLvl w:val="0"/>
        <w:rPr>
          <w:sz w:val="22"/>
          <w:szCs w:val="22"/>
        </w:rPr>
      </w:pPr>
      <w:r w:rsidRPr="00783900">
        <w:rPr>
          <w:sz w:val="22"/>
          <w:szCs w:val="22"/>
        </w:rPr>
        <w:t xml:space="preserve">Wykonawca udziela </w:t>
      </w:r>
      <w:r w:rsidR="00F938CF" w:rsidRPr="00783900">
        <w:rPr>
          <w:sz w:val="22"/>
          <w:szCs w:val="22"/>
        </w:rPr>
        <w:t xml:space="preserve">Zamawiającemu </w:t>
      </w:r>
      <w:proofErr w:type="gramStart"/>
      <w:r w:rsidRPr="00783900">
        <w:rPr>
          <w:b/>
          <w:bCs/>
          <w:sz w:val="22"/>
          <w:szCs w:val="22"/>
        </w:rPr>
        <w:t>…….</w:t>
      </w:r>
      <w:proofErr w:type="gramEnd"/>
      <w:r w:rsidRPr="00783900">
        <w:rPr>
          <w:b/>
          <w:bCs/>
          <w:sz w:val="22"/>
          <w:szCs w:val="22"/>
        </w:rPr>
        <w:t>.</w:t>
      </w:r>
      <w:r w:rsidR="00503CF0" w:rsidRPr="00783900">
        <w:rPr>
          <w:rStyle w:val="Odwoanieprzypisudolnego"/>
          <w:b/>
          <w:bCs/>
          <w:sz w:val="22"/>
          <w:szCs w:val="22"/>
        </w:rPr>
        <w:footnoteReference w:id="3"/>
      </w:r>
      <w:r w:rsidRPr="00783900">
        <w:rPr>
          <w:b/>
          <w:bCs/>
          <w:sz w:val="22"/>
          <w:szCs w:val="22"/>
        </w:rPr>
        <w:t xml:space="preserve"> </w:t>
      </w:r>
      <w:r w:rsidRPr="00783900">
        <w:rPr>
          <w:sz w:val="22"/>
          <w:szCs w:val="22"/>
        </w:rPr>
        <w:t xml:space="preserve">miesięcy gwarancji i rękojmi na </w:t>
      </w:r>
      <w:r w:rsidR="00F938CF" w:rsidRPr="00783900">
        <w:rPr>
          <w:sz w:val="22"/>
          <w:szCs w:val="22"/>
        </w:rPr>
        <w:t>przedmiot umowy</w:t>
      </w:r>
      <w:r w:rsidR="00B52577" w:rsidRPr="00783900">
        <w:rPr>
          <w:sz w:val="22"/>
          <w:szCs w:val="22"/>
        </w:rPr>
        <w:t xml:space="preserve">. </w:t>
      </w:r>
    </w:p>
    <w:p w14:paraId="3A94194F" w14:textId="61D9129C" w:rsidR="00947F0E" w:rsidRPr="00783900" w:rsidRDefault="00947F0E" w:rsidP="00783900">
      <w:pPr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outlineLvl w:val="0"/>
        <w:rPr>
          <w:sz w:val="22"/>
          <w:szCs w:val="22"/>
        </w:rPr>
      </w:pPr>
      <w:r w:rsidRPr="00783900">
        <w:rPr>
          <w:sz w:val="22"/>
          <w:szCs w:val="22"/>
        </w:rPr>
        <w:t>Okres gwarancji nie może być krótszy niż okres gwarancji udzielonej przez producenta poszczególnych elementów wyposażenia.</w:t>
      </w:r>
    </w:p>
    <w:p w14:paraId="5E9BBB32" w14:textId="78D07A6E" w:rsidR="00947F0E" w:rsidRPr="00783900" w:rsidRDefault="00947F0E" w:rsidP="00783900">
      <w:pPr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outlineLvl w:val="0"/>
        <w:rPr>
          <w:sz w:val="22"/>
          <w:szCs w:val="22"/>
        </w:rPr>
      </w:pPr>
      <w:r w:rsidRPr="00783900">
        <w:rPr>
          <w:sz w:val="22"/>
          <w:szCs w:val="22"/>
        </w:rPr>
        <w:t>Bieg terminu gwarancji i rękojmi rozpoczyna się z dniem podpisania</w:t>
      </w:r>
      <w:r w:rsidR="00B52577" w:rsidRPr="00783900">
        <w:rPr>
          <w:sz w:val="22"/>
          <w:szCs w:val="22"/>
        </w:rPr>
        <w:t xml:space="preserve"> przez Strony protokołu odbioru.</w:t>
      </w:r>
    </w:p>
    <w:p w14:paraId="7BC83E41" w14:textId="77777777" w:rsidR="00B52577" w:rsidRPr="00783900" w:rsidRDefault="00947F0E" w:rsidP="00783900">
      <w:pPr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outlineLvl w:val="0"/>
        <w:rPr>
          <w:sz w:val="22"/>
          <w:szCs w:val="22"/>
        </w:rPr>
      </w:pPr>
      <w:r w:rsidRPr="00783900">
        <w:rPr>
          <w:sz w:val="22"/>
          <w:szCs w:val="22"/>
        </w:rPr>
        <w:t>W ramach udzielonej gwarancji i rękojmi Wykonawca zobowiązuje się do:</w:t>
      </w:r>
    </w:p>
    <w:p w14:paraId="41F12939" w14:textId="77777777" w:rsidR="00B52577" w:rsidRPr="00783900" w:rsidRDefault="00947F0E" w:rsidP="00783900">
      <w:pPr>
        <w:pStyle w:val="Akapitzlist"/>
        <w:numPr>
          <w:ilvl w:val="1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nieodpłatnego usuwania wszelkich wad</w:t>
      </w:r>
      <w:r w:rsidR="00B52577" w:rsidRPr="00783900">
        <w:rPr>
          <w:rFonts w:ascii="Times New Roman" w:hAnsi="Times New Roman" w:cs="Times New Roman"/>
        </w:rPr>
        <w:t>;</w:t>
      </w:r>
    </w:p>
    <w:p w14:paraId="3BC96B2A" w14:textId="77777777" w:rsidR="00B52577" w:rsidRPr="00783900" w:rsidRDefault="00947F0E" w:rsidP="00783900">
      <w:pPr>
        <w:pStyle w:val="Akapitzlist"/>
        <w:numPr>
          <w:ilvl w:val="1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wykonywania napraw, przeglądów oraz </w:t>
      </w:r>
      <w:r w:rsidR="00B52577" w:rsidRPr="00783900">
        <w:rPr>
          <w:rFonts w:ascii="Times New Roman" w:hAnsi="Times New Roman" w:cs="Times New Roman"/>
        </w:rPr>
        <w:t>konserwacji, jeżeli są wymagane;</w:t>
      </w:r>
    </w:p>
    <w:p w14:paraId="176962A8" w14:textId="3FFDC368" w:rsidR="00947F0E" w:rsidRPr="00783900" w:rsidRDefault="00947F0E" w:rsidP="00783900">
      <w:pPr>
        <w:pStyle w:val="Akapitzlist"/>
        <w:numPr>
          <w:ilvl w:val="1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ponoszenia wszelkich kosztów związanych z realizacją obowiązków gwarancyjnych, w tym transportu, demontażu i ponownego montażu.</w:t>
      </w:r>
    </w:p>
    <w:p w14:paraId="40FA7350" w14:textId="4C02E036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Zamawiający zgłasza wady pisemnie lub drogą elektroniczną na adres wskazany przez Wykonawcę.</w:t>
      </w:r>
    </w:p>
    <w:p w14:paraId="25D22842" w14:textId="77777777" w:rsidR="00B52577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Wykonawca zobowiązuje się do:</w:t>
      </w:r>
      <w:r w:rsidR="00B52577" w:rsidRPr="00783900">
        <w:rPr>
          <w:sz w:val="22"/>
          <w:szCs w:val="22"/>
        </w:rPr>
        <w:t xml:space="preserve"> </w:t>
      </w:r>
    </w:p>
    <w:p w14:paraId="383B77D5" w14:textId="0B5B6786" w:rsidR="00B52577" w:rsidRPr="00783900" w:rsidRDefault="00B52577" w:rsidP="00783900">
      <w:pPr>
        <w:pStyle w:val="isselectedend"/>
        <w:spacing w:before="0" w:beforeAutospacing="0" w:after="0" w:afterAutospacing="0" w:line="276" w:lineRule="auto"/>
        <w:ind w:left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1) </w:t>
      </w:r>
      <w:r w:rsidR="00947F0E" w:rsidRPr="00783900">
        <w:rPr>
          <w:sz w:val="22"/>
          <w:szCs w:val="22"/>
        </w:rPr>
        <w:t>podjęcia reakcji serwisowej w terminie d</w:t>
      </w:r>
      <w:r w:rsidRPr="00783900">
        <w:rPr>
          <w:sz w:val="22"/>
          <w:szCs w:val="22"/>
        </w:rPr>
        <w:t>o 2 dni roboczych od zgłoszenia;</w:t>
      </w:r>
    </w:p>
    <w:p w14:paraId="4CA4A41C" w14:textId="6338B67D" w:rsidR="00B12EC8" w:rsidRPr="00783900" w:rsidRDefault="00B52577" w:rsidP="00783900">
      <w:pPr>
        <w:pStyle w:val="isselectedend"/>
        <w:spacing w:before="0" w:beforeAutospacing="0" w:after="0" w:afterAutospacing="0" w:line="276" w:lineRule="auto"/>
        <w:ind w:left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2) </w:t>
      </w:r>
      <w:r w:rsidR="00947F0E" w:rsidRPr="00783900">
        <w:rPr>
          <w:sz w:val="22"/>
          <w:szCs w:val="22"/>
        </w:rPr>
        <w:t>usunięcia wady w terminie do 5 dni roboczych od zgłoszenia.</w:t>
      </w:r>
    </w:p>
    <w:p w14:paraId="5D870170" w14:textId="12AE7490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 uzasadnionych przypadkach technicznych termin naprawy może zostać wydłużony za zgodą Zamawiającego.</w:t>
      </w:r>
    </w:p>
    <w:p w14:paraId="11BDBDF8" w14:textId="4A069E11" w:rsidR="00B12EC8" w:rsidRPr="00783900" w:rsidRDefault="00B12EC8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 przypadku, gdy naprawa wymaga wymiany części, wszystkie koszty części i transportu pokrywa Wykonawca.</w:t>
      </w:r>
    </w:p>
    <w:p w14:paraId="1F4F1CAD" w14:textId="74F24B81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 przypadku, gdy naprawa potrwa dłużej niż 5 dni roboczych, Zamawiający ma prawo żądać dostarczenia sprzętu lub wyposażenia zastępczego o równoważnych parametrach na czas naprawy.</w:t>
      </w:r>
    </w:p>
    <w:p w14:paraId="390BDD68" w14:textId="492F70F7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 przypadku, gdy dana rzecz była naprawiana co najmniej dwukrotnie i nadal wykazuje wady, Wykonawca zobowiązany jest do jej wymiany na nową, wolną od wad, w terminie do 5 dni roboczych.</w:t>
      </w:r>
    </w:p>
    <w:p w14:paraId="1739C057" w14:textId="265CECE6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Jeżeli usunięcie wady wymaga transportu, Wykonawca zapewnia odbiór i zwrot rzeczy na własny koszt i ryzyko.</w:t>
      </w:r>
    </w:p>
    <w:p w14:paraId="1D94901E" w14:textId="778CA2FB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Okres gwarancji i rękojmi ulega przedłużeniu o czas, w którym Zamawiający nie mógł korzystać z przedmiotu umowy z powodu jego wad.</w:t>
      </w:r>
    </w:p>
    <w:p w14:paraId="67697F73" w14:textId="38776D67" w:rsidR="00947F0E" w:rsidRPr="00783900" w:rsidRDefault="00947F0E" w:rsidP="00783900">
      <w:pPr>
        <w:pStyle w:val="isselectedend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Uprawnienia z tytułu rękojmi są wykonywane niezależnie od uprawnień wynikających z gwarancji.</w:t>
      </w:r>
    </w:p>
    <w:p w14:paraId="3D19C2BC" w14:textId="77777777" w:rsidR="00947F0E" w:rsidRPr="00783900" w:rsidRDefault="00947F0E" w:rsidP="00783900">
      <w:p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outlineLvl w:val="0"/>
        <w:rPr>
          <w:sz w:val="22"/>
          <w:szCs w:val="22"/>
        </w:rPr>
      </w:pPr>
    </w:p>
    <w:p w14:paraId="1DC5394C" w14:textId="77777777" w:rsidR="00947F0E" w:rsidRPr="00783900" w:rsidRDefault="00947F0E" w:rsidP="00783900">
      <w:p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outlineLvl w:val="0"/>
        <w:rPr>
          <w:sz w:val="22"/>
          <w:szCs w:val="22"/>
        </w:rPr>
      </w:pPr>
      <w:bookmarkStart w:id="0" w:name="bookmark75"/>
    </w:p>
    <w:p w14:paraId="38BFE3FB" w14:textId="5797926E" w:rsidR="00DA2937" w:rsidRPr="00783900" w:rsidRDefault="00695156" w:rsidP="00783900">
      <w:pPr>
        <w:keepNext/>
        <w:keepLines/>
        <w:widowControl w:val="0"/>
        <w:suppressAutoHyphens w:val="0"/>
        <w:spacing w:line="276" w:lineRule="auto"/>
        <w:jc w:val="center"/>
        <w:outlineLvl w:val="2"/>
        <w:rPr>
          <w:rFonts w:eastAsia="Arial"/>
          <w:b/>
          <w:bCs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sz w:val="22"/>
          <w:szCs w:val="22"/>
          <w:lang w:eastAsia="pl-PL" w:bidi="pl-PL"/>
        </w:rPr>
        <w:t xml:space="preserve">§ </w:t>
      </w:r>
      <w:bookmarkEnd w:id="0"/>
      <w:r w:rsidR="00400DEC" w:rsidRPr="00783900">
        <w:rPr>
          <w:rFonts w:eastAsia="Arial"/>
          <w:b/>
          <w:bCs/>
          <w:sz w:val="22"/>
          <w:szCs w:val="22"/>
          <w:lang w:eastAsia="pl-PL" w:bidi="pl-PL"/>
        </w:rPr>
        <w:t>5.</w:t>
      </w:r>
      <w:r w:rsidR="00B82132" w:rsidRPr="00783900">
        <w:rPr>
          <w:rFonts w:eastAsia="Arial"/>
          <w:b/>
          <w:bCs/>
          <w:sz w:val="22"/>
          <w:szCs w:val="22"/>
          <w:lang w:eastAsia="pl-PL" w:bidi="pl-PL"/>
        </w:rPr>
        <w:t xml:space="preserve"> Odbiór przedmiotu umowy </w:t>
      </w:r>
    </w:p>
    <w:p w14:paraId="477AFF9E" w14:textId="4702C6F4" w:rsidR="0083029E" w:rsidRPr="00783900" w:rsidRDefault="00DA2937" w:rsidP="00783900">
      <w:pPr>
        <w:numPr>
          <w:ilvl w:val="6"/>
          <w:numId w:val="23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>Odbiór przedmiotu umowy zostanie potwierdzony protokołem odbioru, podpisanym przez przedstawicieli</w:t>
      </w:r>
      <w:r w:rsidR="0083029E" w:rsidRPr="00783900">
        <w:rPr>
          <w:rFonts w:eastAsia="SimSun"/>
          <w:sz w:val="22"/>
          <w:szCs w:val="22"/>
        </w:rPr>
        <w:t xml:space="preserve"> obu Stron</w:t>
      </w:r>
      <w:r w:rsidRPr="00783900">
        <w:rPr>
          <w:rFonts w:eastAsia="SimSun"/>
          <w:sz w:val="22"/>
          <w:szCs w:val="22"/>
        </w:rPr>
        <w:t>. Protokół</w:t>
      </w:r>
      <w:r w:rsidR="0083029E" w:rsidRPr="00783900">
        <w:rPr>
          <w:rFonts w:eastAsia="SimSun"/>
          <w:sz w:val="22"/>
          <w:szCs w:val="22"/>
        </w:rPr>
        <w:t xml:space="preserve"> </w:t>
      </w:r>
      <w:r w:rsidRPr="00783900">
        <w:rPr>
          <w:rFonts w:eastAsia="SimSun"/>
          <w:sz w:val="22"/>
          <w:szCs w:val="22"/>
        </w:rPr>
        <w:t>sporządzony zostanie w formie pisemnej w dwóch egzemplarzach, po jednym dl</w:t>
      </w:r>
      <w:r w:rsidR="0083029E" w:rsidRPr="00783900">
        <w:rPr>
          <w:rFonts w:eastAsia="SimSun"/>
          <w:sz w:val="22"/>
          <w:szCs w:val="22"/>
        </w:rPr>
        <w:t>a</w:t>
      </w:r>
      <w:r w:rsidRPr="00783900">
        <w:rPr>
          <w:rFonts w:eastAsia="SimSun"/>
          <w:sz w:val="22"/>
          <w:szCs w:val="22"/>
        </w:rPr>
        <w:t xml:space="preserve"> każdej ze Stron</w:t>
      </w:r>
      <w:r w:rsidR="0083029E" w:rsidRPr="00783900">
        <w:rPr>
          <w:rFonts w:eastAsia="SimSun"/>
          <w:sz w:val="22"/>
          <w:szCs w:val="22"/>
        </w:rPr>
        <w:t>.</w:t>
      </w:r>
    </w:p>
    <w:p w14:paraId="2ABBA399" w14:textId="141619CE" w:rsidR="00462420" w:rsidRPr="00783900" w:rsidRDefault="00462420" w:rsidP="00783900">
      <w:pPr>
        <w:numPr>
          <w:ilvl w:val="6"/>
          <w:numId w:val="23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>Wykonawca oświadczy, że przedmiot umowy został dostarczony zgodnie z Umową, jest kompletny pod względem ilościowym oraz spełnia wymagania Zamawiającego.</w:t>
      </w:r>
    </w:p>
    <w:p w14:paraId="50CABD9F" w14:textId="6483A8F3" w:rsidR="006B3767" w:rsidRPr="00783900" w:rsidRDefault="00DA2937" w:rsidP="00783900">
      <w:pPr>
        <w:numPr>
          <w:ilvl w:val="6"/>
          <w:numId w:val="23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eastAsia="SimSun"/>
          <w:sz w:val="22"/>
          <w:szCs w:val="22"/>
        </w:rPr>
      </w:pPr>
      <w:r w:rsidRPr="00783900">
        <w:rPr>
          <w:rFonts w:eastAsia="SimSun"/>
          <w:sz w:val="22"/>
          <w:szCs w:val="22"/>
        </w:rPr>
        <w:t xml:space="preserve">Zamawiający może odmówić odbioru przedmiotu umowy i podpisania protokołu odbioru, </w:t>
      </w:r>
      <w:r w:rsidR="0083029E" w:rsidRPr="00783900">
        <w:rPr>
          <w:rFonts w:eastAsia="SimSun"/>
          <w:sz w:val="22"/>
          <w:szCs w:val="22"/>
        </w:rPr>
        <w:br/>
        <w:t xml:space="preserve">w </w:t>
      </w:r>
      <w:r w:rsidR="0083029E" w:rsidRPr="00783900">
        <w:rPr>
          <w:sz w:val="22"/>
          <w:szCs w:val="22"/>
        </w:rPr>
        <w:t xml:space="preserve">szczególności </w:t>
      </w:r>
      <w:r w:rsidR="0083029E" w:rsidRPr="00783900">
        <w:rPr>
          <w:rFonts w:eastAsia="Arial"/>
          <w:sz w:val="22"/>
          <w:szCs w:val="22"/>
          <w:lang w:eastAsia="pl-PL" w:bidi="pl-PL"/>
        </w:rPr>
        <w:t xml:space="preserve">w przypadku </w:t>
      </w:r>
      <w:r w:rsidR="0083029E" w:rsidRPr="00783900">
        <w:rPr>
          <w:sz w:val="22"/>
          <w:szCs w:val="22"/>
          <w:lang w:eastAsia="pl-PL"/>
        </w:rPr>
        <w:t xml:space="preserve">stwierdzenia, że wyposażenie: </w:t>
      </w:r>
    </w:p>
    <w:p w14:paraId="651EE0A0" w14:textId="075DCDA5" w:rsidR="0083029E" w:rsidRPr="00783900" w:rsidRDefault="00400DEC" w:rsidP="00783900">
      <w:pPr>
        <w:pStyle w:val="Compact"/>
        <w:numPr>
          <w:ilvl w:val="0"/>
          <w:numId w:val="11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  <w:lang w:eastAsia="pl-PL"/>
        </w:rPr>
        <w:t xml:space="preserve">jest </w:t>
      </w:r>
      <w:r w:rsidR="0083029E" w:rsidRPr="00783900">
        <w:rPr>
          <w:rFonts w:ascii="Times New Roman" w:hAnsi="Times New Roman" w:cs="Times New Roman"/>
          <w:sz w:val="22"/>
          <w:szCs w:val="22"/>
          <w:lang w:eastAsia="pl-PL"/>
        </w:rPr>
        <w:t>niekompletne lub niezgodne z niniejszą umową, w szczególności z Opisem</w:t>
      </w:r>
      <w:r w:rsidR="0083029E" w:rsidRPr="0078390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83029E" w:rsidRPr="00783900">
        <w:rPr>
          <w:rFonts w:ascii="Times New Roman" w:hAnsi="Times New Roman" w:cs="Times New Roman"/>
          <w:sz w:val="22"/>
          <w:szCs w:val="22"/>
        </w:rPr>
        <w:t>przedmiotu zamówienia i ofertą Wykonawcy;</w:t>
      </w:r>
    </w:p>
    <w:p w14:paraId="5D61B8DC" w14:textId="2FE80A4C" w:rsidR="0083029E" w:rsidRPr="00783900" w:rsidRDefault="0083029E" w:rsidP="00783900">
      <w:pPr>
        <w:pStyle w:val="Compact"/>
        <w:numPr>
          <w:ilvl w:val="0"/>
          <w:numId w:val="11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  <w:lang w:eastAsia="pl-PL"/>
        </w:rPr>
        <w:t>posiada ślady użytkowania lub uszkodzenia.</w:t>
      </w:r>
    </w:p>
    <w:p w14:paraId="19368680" w14:textId="5240C91C" w:rsidR="0083029E" w:rsidRPr="00783900" w:rsidRDefault="0083029E" w:rsidP="00783900">
      <w:pPr>
        <w:pStyle w:val="Compact"/>
        <w:numPr>
          <w:ilvl w:val="6"/>
          <w:numId w:val="23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lastRenderedPageBreak/>
        <w:t xml:space="preserve">Podstawą odmowy przez Zamawiającego odbioru przedmiotu umowy może być także brak dostarczenia przez Wykonawcę dokumentów, o których mowa w § 1 ust. </w:t>
      </w:r>
      <w:r w:rsidR="00400DEC" w:rsidRPr="00783900">
        <w:rPr>
          <w:rFonts w:ascii="Times New Roman" w:eastAsia="SimSun" w:hAnsi="Times New Roman" w:cs="Times New Roman"/>
          <w:sz w:val="22"/>
          <w:szCs w:val="22"/>
        </w:rPr>
        <w:t>6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 umowy.</w:t>
      </w:r>
    </w:p>
    <w:p w14:paraId="1216D467" w14:textId="12941790" w:rsidR="0083029E" w:rsidRPr="00783900" w:rsidRDefault="00DA2937" w:rsidP="00783900">
      <w:pPr>
        <w:pStyle w:val="Compact"/>
        <w:numPr>
          <w:ilvl w:val="6"/>
          <w:numId w:val="23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W przypadku odmowy przez Zamawiającego </w:t>
      </w:r>
      <w:r w:rsidR="0083029E" w:rsidRPr="00783900">
        <w:rPr>
          <w:rFonts w:ascii="Times New Roman" w:eastAsia="SimSun" w:hAnsi="Times New Roman" w:cs="Times New Roman"/>
          <w:sz w:val="22"/>
          <w:szCs w:val="22"/>
        </w:rPr>
        <w:t xml:space="preserve">odbioru przedmiotu umowy, </w:t>
      </w:r>
      <w:r w:rsidRPr="00783900">
        <w:rPr>
          <w:rFonts w:ascii="Times New Roman" w:eastAsia="SimSun" w:hAnsi="Times New Roman" w:cs="Times New Roman"/>
          <w:sz w:val="22"/>
          <w:szCs w:val="22"/>
        </w:rPr>
        <w:t>Strony sporządzą protokół rozbieżności</w:t>
      </w:r>
      <w:r w:rsidR="00F938CF" w:rsidRPr="00783900">
        <w:rPr>
          <w:rFonts w:ascii="Times New Roman" w:eastAsia="SimSun" w:hAnsi="Times New Roman" w:cs="Times New Roman"/>
          <w:sz w:val="22"/>
          <w:szCs w:val="22"/>
        </w:rPr>
        <w:t xml:space="preserve">, w </w:t>
      </w:r>
      <w:proofErr w:type="gramStart"/>
      <w:r w:rsidR="00F938CF" w:rsidRPr="00783900">
        <w:rPr>
          <w:rFonts w:ascii="Times New Roman" w:eastAsia="SimSun" w:hAnsi="Times New Roman" w:cs="Times New Roman"/>
          <w:sz w:val="22"/>
          <w:szCs w:val="22"/>
        </w:rPr>
        <w:t>którym  ustalą</w:t>
      </w:r>
      <w:proofErr w:type="gramEnd"/>
      <w:r w:rsidR="00F938CF" w:rsidRPr="00783900">
        <w:rPr>
          <w:rFonts w:ascii="Times New Roman" w:eastAsia="SimSun" w:hAnsi="Times New Roman" w:cs="Times New Roman"/>
          <w:sz w:val="22"/>
          <w:szCs w:val="22"/>
        </w:rPr>
        <w:t xml:space="preserve"> sposób i termin usunięcia nieprawidłowości lub braków w przedmiocie umowy. </w:t>
      </w:r>
    </w:p>
    <w:p w14:paraId="0D285211" w14:textId="4F49C3E1" w:rsidR="00DA2937" w:rsidRPr="00783900" w:rsidRDefault="00F938CF" w:rsidP="00783900">
      <w:pPr>
        <w:pStyle w:val="Compact"/>
        <w:numPr>
          <w:ilvl w:val="6"/>
          <w:numId w:val="23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Własność przedmiotu umowy przechodzi na Zamawiającego z chwilą podpisania </w:t>
      </w:r>
      <w:r w:rsidR="005D372E" w:rsidRPr="00783900">
        <w:rPr>
          <w:rFonts w:ascii="Times New Roman" w:eastAsia="SimSun" w:hAnsi="Times New Roman" w:cs="Times New Roman"/>
          <w:sz w:val="22"/>
          <w:szCs w:val="22"/>
        </w:rPr>
        <w:t xml:space="preserve">przez obie Strony </w:t>
      </w:r>
      <w:r w:rsidRPr="00783900">
        <w:rPr>
          <w:rFonts w:ascii="Times New Roman" w:eastAsia="SimSun" w:hAnsi="Times New Roman" w:cs="Times New Roman"/>
          <w:sz w:val="22"/>
          <w:szCs w:val="22"/>
        </w:rPr>
        <w:t xml:space="preserve">protokołu odbioru. </w:t>
      </w:r>
    </w:p>
    <w:p w14:paraId="2EE8A2AB" w14:textId="3CDFC03E" w:rsidR="00462420" w:rsidRPr="00783900" w:rsidRDefault="00462420" w:rsidP="00783900">
      <w:pPr>
        <w:pStyle w:val="Compact"/>
        <w:numPr>
          <w:ilvl w:val="6"/>
          <w:numId w:val="23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900">
        <w:rPr>
          <w:rFonts w:ascii="Times New Roman" w:eastAsia="SimSun" w:hAnsi="Times New Roman" w:cs="Times New Roman"/>
          <w:sz w:val="22"/>
          <w:szCs w:val="22"/>
        </w:rPr>
        <w:t>Podpisanie protokołu odbioru nie zwalnia W</w:t>
      </w:r>
      <w:r w:rsidR="00813551" w:rsidRPr="00783900">
        <w:rPr>
          <w:rFonts w:ascii="Times New Roman" w:eastAsia="SimSun" w:hAnsi="Times New Roman" w:cs="Times New Roman"/>
          <w:sz w:val="22"/>
          <w:szCs w:val="22"/>
        </w:rPr>
        <w:t>ykonawcy z odpowiedzialności za wady dostarczonego przedmiotu umowy w okresie gwarancji i rękojmi.</w:t>
      </w:r>
    </w:p>
    <w:p w14:paraId="5D34FF18" w14:textId="38E8BD5C" w:rsidR="00956444" w:rsidRPr="00783900" w:rsidRDefault="00956444" w:rsidP="00783900">
      <w:pPr>
        <w:pStyle w:val="Compact"/>
        <w:numPr>
          <w:ilvl w:val="6"/>
          <w:numId w:val="23"/>
        </w:numPr>
        <w:tabs>
          <w:tab w:val="clear" w:pos="851"/>
        </w:tabs>
        <w:spacing w:before="0"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900">
        <w:rPr>
          <w:rFonts w:ascii="Times New Roman" w:hAnsi="Times New Roman" w:cs="Times New Roman"/>
          <w:sz w:val="22"/>
          <w:szCs w:val="22"/>
        </w:rPr>
        <w:t>W przypadku stwierdzenia wad lub braków podczas odbioru, Wykonawca zobowiązany jest do ich usunięcia w terminie do 3 dni roboczych, chyba że Strony ustalą inny termin</w:t>
      </w:r>
      <w:r w:rsidR="00C113D6" w:rsidRPr="00783900">
        <w:rPr>
          <w:rFonts w:ascii="Times New Roman" w:hAnsi="Times New Roman" w:cs="Times New Roman"/>
          <w:sz w:val="22"/>
          <w:szCs w:val="22"/>
        </w:rPr>
        <w:t>, przy czym w przypadku wad wymagających bardziej złożonych czynności technicznych zastosowanie mają terminy określone w § 4 ust. 6 umowy</w:t>
      </w:r>
      <w:r w:rsidRPr="00783900">
        <w:rPr>
          <w:rFonts w:ascii="Times New Roman" w:hAnsi="Times New Roman" w:cs="Times New Roman"/>
          <w:sz w:val="22"/>
          <w:szCs w:val="22"/>
        </w:rPr>
        <w:t>.</w:t>
      </w:r>
    </w:p>
    <w:p w14:paraId="6F19E6BC" w14:textId="77777777" w:rsidR="003F7C5D" w:rsidRPr="00783900" w:rsidRDefault="003F7C5D" w:rsidP="00783900">
      <w:pPr>
        <w:keepNext/>
        <w:keepLines/>
        <w:widowControl w:val="0"/>
        <w:suppressAutoHyphens w:val="0"/>
        <w:spacing w:line="276" w:lineRule="auto"/>
        <w:jc w:val="center"/>
        <w:outlineLvl w:val="2"/>
        <w:rPr>
          <w:rFonts w:eastAsia="Arial"/>
          <w:sz w:val="22"/>
          <w:szCs w:val="22"/>
          <w:lang w:eastAsia="pl-PL" w:bidi="pl-PL"/>
        </w:rPr>
      </w:pPr>
    </w:p>
    <w:p w14:paraId="4D389C52" w14:textId="5A3F08CF" w:rsidR="003F7C5D" w:rsidRPr="00783900" w:rsidRDefault="003F7C5D" w:rsidP="00783900">
      <w:pPr>
        <w:keepNext/>
        <w:keepLines/>
        <w:widowControl w:val="0"/>
        <w:suppressAutoHyphens w:val="0"/>
        <w:spacing w:line="276" w:lineRule="auto"/>
        <w:jc w:val="center"/>
        <w:outlineLvl w:val="2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§ </w:t>
      </w:r>
      <w:r w:rsidR="00400DEC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6.</w:t>
      </w:r>
      <w:r w:rsidR="00B82132" w:rsidRPr="00783900">
        <w:rPr>
          <w:b/>
          <w:bCs/>
          <w:sz w:val="22"/>
          <w:szCs w:val="22"/>
        </w:rPr>
        <w:t xml:space="preserve"> </w:t>
      </w:r>
      <w:r w:rsidR="00B82132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Wynagrodzenie Wykonawcy i warunki płatności </w:t>
      </w:r>
    </w:p>
    <w:p w14:paraId="498FC798" w14:textId="725485A9" w:rsidR="00127849" w:rsidRPr="00783900" w:rsidRDefault="00127849" w:rsidP="00783900">
      <w:pPr>
        <w:pStyle w:val="Akapitzlist"/>
        <w:widowControl w:val="0"/>
        <w:numPr>
          <w:ilvl w:val="0"/>
          <w:numId w:val="4"/>
        </w:numPr>
        <w:tabs>
          <w:tab w:val="left" w:pos="400"/>
          <w:tab w:val="left" w:leader="dot" w:pos="7718"/>
        </w:tabs>
        <w:suppressAutoHyphens w:val="0"/>
        <w:spacing w:line="276" w:lineRule="auto"/>
        <w:contextualSpacing w:val="0"/>
        <w:rPr>
          <w:rFonts w:ascii="Times New Roman" w:hAnsi="Times New Roman" w:cs="Times New Roman"/>
          <w:lang w:eastAsia="pl-PL" w:bidi="pl-PL"/>
        </w:rPr>
      </w:pPr>
      <w:r w:rsidRPr="00783900">
        <w:rPr>
          <w:rFonts w:ascii="Times New Roman" w:hAnsi="Times New Roman" w:cs="Times New Roman"/>
          <w:lang w:eastAsia="pl-PL" w:bidi="pl-PL"/>
        </w:rPr>
        <w:t>Za wykonanie przedmiotu umowy Strony ustalają ryczałtowe wynagrodzenie brutto w wysokości ………… złotych (słownie: ……</w:t>
      </w:r>
      <w:proofErr w:type="gramStart"/>
      <w:r w:rsidRPr="00783900">
        <w:rPr>
          <w:rFonts w:ascii="Times New Roman" w:hAnsi="Times New Roman" w:cs="Times New Roman"/>
          <w:lang w:eastAsia="pl-PL" w:bidi="pl-PL"/>
        </w:rPr>
        <w:t>…….</w:t>
      </w:r>
      <w:proofErr w:type="gramEnd"/>
      <w:r w:rsidRPr="00783900">
        <w:rPr>
          <w:rFonts w:ascii="Times New Roman" w:hAnsi="Times New Roman" w:cs="Times New Roman"/>
          <w:lang w:eastAsia="pl-PL" w:bidi="pl-PL"/>
        </w:rPr>
        <w:t xml:space="preserve">.) - zgodnie z ofertą Wykonawcy. W kwocie wynagrodzenia uwzględniono podatek VAT o stawce w wysokości 23%. </w:t>
      </w:r>
    </w:p>
    <w:p w14:paraId="0D8852DE" w14:textId="56831F55" w:rsidR="006668A4" w:rsidRPr="00783900" w:rsidRDefault="00695156" w:rsidP="00783900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Wynagrodzenie brutto określone w ust. 1 zaspokaja wszelkie roszczenia Wykonawcy wobec Zamawiającego z tytułu wykonania umowy i obejmuje wszelkie koszty</w:t>
      </w:r>
      <w:r w:rsidR="004E2D1D" w:rsidRPr="00783900">
        <w:rPr>
          <w:rFonts w:ascii="Times New Roman" w:hAnsi="Times New Roman" w:cs="Times New Roman"/>
        </w:rPr>
        <w:t xml:space="preserve"> </w:t>
      </w:r>
      <w:r w:rsidRPr="00783900">
        <w:rPr>
          <w:rFonts w:ascii="Times New Roman" w:hAnsi="Times New Roman" w:cs="Times New Roman"/>
        </w:rPr>
        <w:t xml:space="preserve">związane z </w:t>
      </w:r>
      <w:r w:rsidR="004E2D1D" w:rsidRPr="00783900">
        <w:rPr>
          <w:rFonts w:ascii="Times New Roman" w:hAnsi="Times New Roman" w:cs="Times New Roman"/>
        </w:rPr>
        <w:t xml:space="preserve">realizacją </w:t>
      </w:r>
      <w:r w:rsidRPr="00783900">
        <w:rPr>
          <w:rFonts w:ascii="Times New Roman" w:hAnsi="Times New Roman" w:cs="Times New Roman"/>
        </w:rPr>
        <w:t>przedmiotu umowy</w:t>
      </w:r>
      <w:r w:rsidR="004162AB" w:rsidRPr="00783900">
        <w:rPr>
          <w:rFonts w:ascii="Times New Roman" w:hAnsi="Times New Roman" w:cs="Times New Roman"/>
        </w:rPr>
        <w:t xml:space="preserve"> </w:t>
      </w:r>
      <w:r w:rsidR="00AC43E1" w:rsidRPr="00783900">
        <w:rPr>
          <w:rFonts w:ascii="Times New Roman" w:hAnsi="Times New Roman" w:cs="Times New Roman"/>
        </w:rPr>
        <w:t>na warunkach</w:t>
      </w:r>
      <w:r w:rsidRPr="00783900">
        <w:rPr>
          <w:rFonts w:ascii="Times New Roman" w:hAnsi="Times New Roman" w:cs="Times New Roman"/>
        </w:rPr>
        <w:t xml:space="preserve"> określonych</w:t>
      </w:r>
      <w:r w:rsidR="00493C63" w:rsidRPr="00783900">
        <w:rPr>
          <w:rFonts w:ascii="Times New Roman" w:hAnsi="Times New Roman" w:cs="Times New Roman"/>
        </w:rPr>
        <w:t xml:space="preserve"> w umowie, w tym koszty dostawy w miejsce wskazane przez Zamawiającego, montażu, opakowa</w:t>
      </w:r>
      <w:r w:rsidR="006668A4" w:rsidRPr="00783900">
        <w:rPr>
          <w:rFonts w:ascii="Times New Roman" w:hAnsi="Times New Roman" w:cs="Times New Roman"/>
        </w:rPr>
        <w:t>ń,</w:t>
      </w:r>
      <w:r w:rsidR="00493C63" w:rsidRPr="00783900">
        <w:rPr>
          <w:rFonts w:ascii="Times New Roman" w:hAnsi="Times New Roman" w:cs="Times New Roman"/>
        </w:rPr>
        <w:t xml:space="preserve"> ubezpieczenia na czas transportu do miejsca dostawy</w:t>
      </w:r>
      <w:r w:rsidR="006668A4" w:rsidRPr="00783900">
        <w:rPr>
          <w:rFonts w:ascii="Times New Roman" w:hAnsi="Times New Roman" w:cs="Times New Roman"/>
        </w:rPr>
        <w:t xml:space="preserve">, a także koszty </w:t>
      </w:r>
      <w:r w:rsidR="006668A4" w:rsidRPr="00783900">
        <w:rPr>
          <w:rFonts w:ascii="Times New Roman" w:hAnsi="Times New Roman" w:cs="Times New Roman"/>
          <w:lang w:eastAsia="ar-SA"/>
        </w:rPr>
        <w:t>związane z udziel</w:t>
      </w:r>
      <w:r w:rsidR="00AC43E1" w:rsidRPr="00783900">
        <w:rPr>
          <w:rFonts w:ascii="Times New Roman" w:hAnsi="Times New Roman" w:cs="Times New Roman"/>
          <w:lang w:eastAsia="ar-SA"/>
        </w:rPr>
        <w:t>o</w:t>
      </w:r>
      <w:r w:rsidR="006668A4" w:rsidRPr="00783900">
        <w:rPr>
          <w:rFonts w:ascii="Times New Roman" w:hAnsi="Times New Roman" w:cs="Times New Roman"/>
          <w:lang w:eastAsia="ar-SA"/>
        </w:rPr>
        <w:t>ną gwarancją</w:t>
      </w:r>
      <w:r w:rsidR="006668A4" w:rsidRPr="00783900">
        <w:rPr>
          <w:rFonts w:ascii="Times New Roman" w:hAnsi="Times New Roman" w:cs="Times New Roman"/>
        </w:rPr>
        <w:t xml:space="preserve"> i inne - jeżeli występują</w:t>
      </w:r>
      <w:r w:rsidR="00493C63" w:rsidRPr="00783900">
        <w:rPr>
          <w:rFonts w:ascii="Times New Roman" w:hAnsi="Times New Roman" w:cs="Times New Roman"/>
        </w:rPr>
        <w:t>.</w:t>
      </w:r>
      <w:r w:rsidR="006668A4" w:rsidRPr="00783900">
        <w:rPr>
          <w:rFonts w:ascii="Times New Roman" w:hAnsi="Times New Roman" w:cs="Times New Roman"/>
        </w:rPr>
        <w:t xml:space="preserve"> </w:t>
      </w:r>
    </w:p>
    <w:p w14:paraId="3F8D544C" w14:textId="6464EF89" w:rsidR="00695156" w:rsidRPr="00783900" w:rsidRDefault="003F7C5D" w:rsidP="00783900">
      <w:pPr>
        <w:pStyle w:val="Akapitzlist"/>
        <w:numPr>
          <w:ilvl w:val="0"/>
          <w:numId w:val="4"/>
        </w:numPr>
        <w:suppressAutoHyphens w:val="0"/>
        <w:spacing w:line="276" w:lineRule="auto"/>
        <w:ind w:right="147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Wynagrodzenie Wykonawcy zostanie zapłacone przez Zamawiającego pod warunkiem należytego wykonania </w:t>
      </w:r>
      <w:r w:rsidR="00F12869" w:rsidRPr="00783900">
        <w:rPr>
          <w:rFonts w:ascii="Times New Roman" w:hAnsi="Times New Roman" w:cs="Times New Roman"/>
        </w:rPr>
        <w:t xml:space="preserve">przedmiotu </w:t>
      </w:r>
      <w:r w:rsidRPr="00783900">
        <w:rPr>
          <w:rFonts w:ascii="Times New Roman" w:hAnsi="Times New Roman" w:cs="Times New Roman"/>
        </w:rPr>
        <w:t>umowy. Podstawą wystawienia faktury jest protokół</w:t>
      </w:r>
      <w:r w:rsidR="00127849" w:rsidRPr="00783900">
        <w:rPr>
          <w:rFonts w:ascii="Times New Roman" w:hAnsi="Times New Roman" w:cs="Times New Roman"/>
        </w:rPr>
        <w:t xml:space="preserve"> odbioru przedmiotu umowy</w:t>
      </w:r>
      <w:r w:rsidRPr="00783900">
        <w:rPr>
          <w:rFonts w:ascii="Times New Roman" w:hAnsi="Times New Roman" w:cs="Times New Roman"/>
        </w:rPr>
        <w:t xml:space="preserve">, o którym mowa w § </w:t>
      </w:r>
      <w:r w:rsidR="00400DEC" w:rsidRPr="00783900">
        <w:rPr>
          <w:rFonts w:ascii="Times New Roman" w:hAnsi="Times New Roman" w:cs="Times New Roman"/>
        </w:rPr>
        <w:t>5</w:t>
      </w:r>
      <w:r w:rsidR="00630C5F" w:rsidRPr="00783900">
        <w:rPr>
          <w:rFonts w:ascii="Times New Roman" w:hAnsi="Times New Roman" w:cs="Times New Roman"/>
        </w:rPr>
        <w:t xml:space="preserve"> ust. 1 umowy</w:t>
      </w:r>
      <w:r w:rsidRPr="00783900">
        <w:rPr>
          <w:rFonts w:ascii="Times New Roman" w:hAnsi="Times New Roman" w:cs="Times New Roman"/>
        </w:rPr>
        <w:t>.</w:t>
      </w:r>
      <w:r w:rsidR="00695156" w:rsidRPr="00783900">
        <w:rPr>
          <w:rFonts w:ascii="Times New Roman" w:eastAsia="TimesNewRoman" w:hAnsi="Times New Roman" w:cs="Times New Roman"/>
          <w:strike/>
        </w:rPr>
        <w:t xml:space="preserve"> </w:t>
      </w:r>
    </w:p>
    <w:p w14:paraId="2BE7BF5A" w14:textId="2A385047" w:rsidR="00695156" w:rsidRPr="00783900" w:rsidRDefault="00695156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Wynagrodzenie Wykonawcy będzie płatne przelewem z rachunku bankowego Zamawiającego na rachunek bankowy Wykonawcy wskazany w treści faktury, w terminie do 30</w:t>
      </w:r>
      <w:r w:rsidRPr="00783900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783900">
        <w:rPr>
          <w:rFonts w:ascii="Times New Roman" w:hAnsi="Times New Roman" w:cs="Times New Roman"/>
        </w:rPr>
        <w:t>ni od daty otrzymania prawidłowo wystawionej faktury.</w:t>
      </w:r>
      <w:r w:rsidR="00B12EC8" w:rsidRPr="00783900">
        <w:rPr>
          <w:rFonts w:ascii="Times New Roman" w:hAnsi="Times New Roman" w:cs="Times New Roman"/>
          <w:lang w:eastAsia="pl-PL"/>
        </w:rPr>
        <w:t xml:space="preserve"> T</w:t>
      </w:r>
      <w:r w:rsidR="00B12EC8" w:rsidRPr="00783900">
        <w:rPr>
          <w:rFonts w:ascii="Times New Roman" w:hAnsi="Times New Roman" w:cs="Times New Roman"/>
        </w:rPr>
        <w:t xml:space="preserve">ermin 30 dni liczony jest od daty przyjęcia faktury do systemu </w:t>
      </w:r>
      <w:proofErr w:type="spellStart"/>
      <w:r w:rsidR="00B12EC8" w:rsidRPr="00783900">
        <w:rPr>
          <w:rFonts w:ascii="Times New Roman" w:hAnsi="Times New Roman" w:cs="Times New Roman"/>
        </w:rPr>
        <w:t>KSeF</w:t>
      </w:r>
      <w:proofErr w:type="spellEnd"/>
      <w:r w:rsidR="00B12EC8" w:rsidRPr="00783900">
        <w:rPr>
          <w:rFonts w:ascii="Times New Roman" w:hAnsi="Times New Roman" w:cs="Times New Roman"/>
        </w:rPr>
        <w:t>, jeśli faktura wystawiona w formie ustrukturyzowanej.</w:t>
      </w:r>
    </w:p>
    <w:p w14:paraId="617B006A" w14:textId="1173FCDA" w:rsidR="006952BE" w:rsidRPr="00783900" w:rsidRDefault="006952BE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Faktura wystawiona będzie na:</w:t>
      </w:r>
      <w:r w:rsidR="006C7A04" w:rsidRPr="00783900">
        <w:rPr>
          <w:rFonts w:ascii="Times New Roman" w:hAnsi="Times New Roman" w:cs="Times New Roman"/>
        </w:rPr>
        <w:t xml:space="preserve"> ……………………………….</w:t>
      </w:r>
    </w:p>
    <w:p w14:paraId="74A4AE11" w14:textId="77777777" w:rsidR="00695156" w:rsidRPr="00783900" w:rsidRDefault="00695156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Wykonawca oświadcza, że </w:t>
      </w:r>
      <w:r w:rsidRPr="00783900">
        <w:rPr>
          <w:rFonts w:ascii="Times New Roman" w:hAnsi="Times New Roman" w:cs="Times New Roman"/>
          <w:i/>
          <w:iCs/>
        </w:rPr>
        <w:t>jest/ nie jest</w:t>
      </w:r>
      <w:r w:rsidRPr="00783900">
        <w:rPr>
          <w:rStyle w:val="Odwoanieprzypisudolnego"/>
          <w:rFonts w:ascii="Times New Roman" w:hAnsi="Times New Roman" w:cs="Times New Roman"/>
          <w:i/>
          <w:iCs/>
        </w:rPr>
        <w:footnoteReference w:id="4"/>
      </w:r>
      <w:r w:rsidRPr="00783900">
        <w:rPr>
          <w:rFonts w:ascii="Times New Roman" w:hAnsi="Times New Roman" w:cs="Times New Roman"/>
        </w:rPr>
        <w:t xml:space="preserve">  czynnym podatnikiem podatku od towarów i usług.</w:t>
      </w:r>
    </w:p>
    <w:p w14:paraId="6CB6C23A" w14:textId="6AFE8DBF" w:rsidR="00695156" w:rsidRPr="00783900" w:rsidRDefault="00695156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Zamawiający wymaga, aby Wykonawca posługiwał się numerem rachunku bankowego ujętym </w:t>
      </w:r>
      <w:r w:rsidR="004E2D1D" w:rsidRPr="00783900">
        <w:rPr>
          <w:rFonts w:ascii="Times New Roman" w:hAnsi="Times New Roman" w:cs="Times New Roman"/>
        </w:rPr>
        <w:br/>
      </w:r>
      <w:r w:rsidRPr="00783900">
        <w:rPr>
          <w:rFonts w:ascii="Times New Roman" w:hAnsi="Times New Roman" w:cs="Times New Roman"/>
        </w:rPr>
        <w:t xml:space="preserve">w wykazie podatników VAT, o którym mowa w art. 96b ustawy z dnia 11 marca 2004 r. o podatku od towarów i usług (Dz. U. z </w:t>
      </w:r>
      <w:r w:rsidR="004E2D1D" w:rsidRPr="00783900">
        <w:rPr>
          <w:rFonts w:ascii="Times New Roman" w:hAnsi="Times New Roman" w:cs="Times New Roman"/>
        </w:rPr>
        <w:t>2025 r. poz. 775</w:t>
      </w:r>
      <w:r w:rsidRPr="00783900">
        <w:rPr>
          <w:rFonts w:ascii="Times New Roman" w:hAnsi="Times New Roman" w:cs="Times New Roman"/>
        </w:rPr>
        <w:t>).</w:t>
      </w:r>
    </w:p>
    <w:p w14:paraId="3A46153F" w14:textId="77777777" w:rsidR="00695156" w:rsidRPr="00783900" w:rsidRDefault="00695156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 przypadku wystawienia przez Wykonawcę faktury w formie ustrukturyzowanej faktury elektronicznej, Zamawiający wyraża zgodę, aby Wykonawca udostępniał także inne ustrukturyzowane dokumenty elektroniczne dotyczące zawartej umowy na Platformie Elektronicznego Fakturowania (PEF). </w:t>
      </w:r>
    </w:p>
    <w:p w14:paraId="2E643373" w14:textId="56262B06" w:rsidR="006952BE" w:rsidRPr="00783900" w:rsidRDefault="006952BE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Od momentu, w którym Wykonawca zobowiązany będzie do wystawiania i przesyłania faktur ustrukturyzowanych za pośrednictwem Krajowego Systemu e-Faktur </w:t>
      </w:r>
      <w:r w:rsidR="004F3A5D" w:rsidRPr="00783900">
        <w:rPr>
          <w:rFonts w:ascii="Times New Roman" w:hAnsi="Times New Roman" w:cs="Times New Roman"/>
        </w:rPr>
        <w:t>(</w:t>
      </w:r>
      <w:proofErr w:type="spellStart"/>
      <w:r w:rsidRPr="00783900">
        <w:rPr>
          <w:rFonts w:ascii="Times New Roman" w:hAnsi="Times New Roman" w:cs="Times New Roman"/>
        </w:rPr>
        <w:t>KSeF</w:t>
      </w:r>
      <w:proofErr w:type="spellEnd"/>
      <w:r w:rsidR="004F3A5D" w:rsidRPr="00783900">
        <w:rPr>
          <w:rFonts w:ascii="Times New Roman" w:hAnsi="Times New Roman" w:cs="Times New Roman"/>
        </w:rPr>
        <w:t>)</w:t>
      </w:r>
      <w:r w:rsidRPr="00783900">
        <w:rPr>
          <w:rFonts w:ascii="Times New Roman" w:hAnsi="Times New Roman" w:cs="Times New Roman"/>
        </w:rPr>
        <w:t xml:space="preserve"> - Zamawiający będzie pobierał wystawione faktury bezpośrednio z </w:t>
      </w:r>
      <w:proofErr w:type="spellStart"/>
      <w:r w:rsidRPr="00783900">
        <w:rPr>
          <w:rFonts w:ascii="Times New Roman" w:hAnsi="Times New Roman" w:cs="Times New Roman"/>
        </w:rPr>
        <w:t>KSeF</w:t>
      </w:r>
      <w:proofErr w:type="spellEnd"/>
      <w:r w:rsidRPr="00783900">
        <w:rPr>
          <w:rFonts w:ascii="Times New Roman" w:hAnsi="Times New Roman" w:cs="Times New Roman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783900">
        <w:rPr>
          <w:rFonts w:ascii="Times New Roman" w:hAnsi="Times New Roman" w:cs="Times New Roman"/>
        </w:rPr>
        <w:t>KSeF</w:t>
      </w:r>
      <w:proofErr w:type="spellEnd"/>
      <w:r w:rsidRPr="00783900">
        <w:rPr>
          <w:rFonts w:ascii="Times New Roman" w:hAnsi="Times New Roman" w:cs="Times New Roman"/>
        </w:rPr>
        <w:t xml:space="preserve"> (datę jej przyjęcia do systemu </w:t>
      </w:r>
      <w:proofErr w:type="spellStart"/>
      <w:r w:rsidRPr="00783900">
        <w:rPr>
          <w:rFonts w:ascii="Times New Roman" w:hAnsi="Times New Roman" w:cs="Times New Roman"/>
        </w:rPr>
        <w:t>KSeF</w:t>
      </w:r>
      <w:proofErr w:type="spellEnd"/>
      <w:r w:rsidRPr="00783900">
        <w:rPr>
          <w:rFonts w:ascii="Times New Roman" w:hAnsi="Times New Roman" w:cs="Times New Roman"/>
        </w:rPr>
        <w:t xml:space="preserve">). Faktury w </w:t>
      </w:r>
      <w:proofErr w:type="spellStart"/>
      <w:r w:rsidRPr="00783900">
        <w:rPr>
          <w:rFonts w:ascii="Times New Roman" w:hAnsi="Times New Roman" w:cs="Times New Roman"/>
        </w:rPr>
        <w:t>KSeF</w:t>
      </w:r>
      <w:proofErr w:type="spellEnd"/>
      <w:r w:rsidRPr="00783900">
        <w:rPr>
          <w:rFonts w:ascii="Times New Roman" w:hAnsi="Times New Roman" w:cs="Times New Roman"/>
        </w:rPr>
        <w:t xml:space="preserve"> będą wystawiane na:</w:t>
      </w:r>
    </w:p>
    <w:p w14:paraId="63902E77" w14:textId="5E7BCC45" w:rsidR="004F3A5D" w:rsidRPr="00783900" w:rsidRDefault="004F3A5D" w:rsidP="00783900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36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……………………..</w:t>
      </w:r>
    </w:p>
    <w:p w14:paraId="600D24DC" w14:textId="62DF86C9" w:rsidR="006952BE" w:rsidRPr="00783900" w:rsidRDefault="006952BE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rPr>
          <w:rFonts w:ascii="Times New Roman" w:hAnsi="Times New Roman" w:cs="Times New Roman"/>
          <w:highlight w:val="yellow"/>
        </w:rPr>
      </w:pPr>
      <w:r w:rsidRPr="00783900">
        <w:rPr>
          <w:rFonts w:ascii="Times New Roman" w:hAnsi="Times New Roman" w:cs="Times New Roman"/>
          <w:highlight w:val="yellow"/>
        </w:rPr>
        <w:lastRenderedPageBreak/>
        <w:t xml:space="preserve">Zamawiający zastrzega sobie prawo zrealizowania płatności za fakturę z zastosowaniem mechanizmu podzielonej płatności (tzw. </w:t>
      </w:r>
      <w:proofErr w:type="spellStart"/>
      <w:r w:rsidRPr="00783900">
        <w:rPr>
          <w:rFonts w:ascii="Times New Roman" w:hAnsi="Times New Roman" w:cs="Times New Roman"/>
          <w:highlight w:val="yellow"/>
        </w:rPr>
        <w:t>split</w:t>
      </w:r>
      <w:proofErr w:type="spellEnd"/>
      <w:r w:rsidRPr="00783900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783900">
        <w:rPr>
          <w:rFonts w:ascii="Times New Roman" w:hAnsi="Times New Roman" w:cs="Times New Roman"/>
          <w:highlight w:val="yellow"/>
        </w:rPr>
        <w:t>payment</w:t>
      </w:r>
      <w:proofErr w:type="spellEnd"/>
      <w:r w:rsidRPr="00783900">
        <w:rPr>
          <w:rFonts w:ascii="Times New Roman" w:hAnsi="Times New Roman" w:cs="Times New Roman"/>
          <w:highlight w:val="yellow"/>
        </w:rPr>
        <w:t>).</w:t>
      </w:r>
    </w:p>
    <w:p w14:paraId="152FD16C" w14:textId="2BC1AA17" w:rsidR="006952BE" w:rsidRPr="00783900" w:rsidRDefault="006952BE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  <w:highlight w:val="yellow"/>
        </w:rPr>
      </w:pPr>
      <w:r w:rsidRPr="00783900">
        <w:rPr>
          <w:rFonts w:ascii="Times New Roman" w:hAnsi="Times New Roman" w:cs="Times New Roman"/>
          <w:highlight w:val="yellow"/>
        </w:rPr>
        <w:t xml:space="preserve">Wykonawca oświadcza, że wyraża zgodę na dokonywanie przez Zamawiającego płatności w systemie podzielonej płatności (tzw. </w:t>
      </w:r>
      <w:proofErr w:type="spellStart"/>
      <w:r w:rsidRPr="00783900">
        <w:rPr>
          <w:rFonts w:ascii="Times New Roman" w:hAnsi="Times New Roman" w:cs="Times New Roman"/>
          <w:highlight w:val="yellow"/>
        </w:rPr>
        <w:t>split</w:t>
      </w:r>
      <w:proofErr w:type="spellEnd"/>
      <w:r w:rsidRPr="00783900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783900">
        <w:rPr>
          <w:rFonts w:ascii="Times New Roman" w:hAnsi="Times New Roman" w:cs="Times New Roman"/>
          <w:highlight w:val="yellow"/>
        </w:rPr>
        <w:t>payment</w:t>
      </w:r>
      <w:proofErr w:type="spellEnd"/>
      <w:r w:rsidRPr="00783900">
        <w:rPr>
          <w:rFonts w:ascii="Times New Roman" w:hAnsi="Times New Roman" w:cs="Times New Roman"/>
          <w:highlight w:val="yellow"/>
        </w:rPr>
        <w:t>).</w:t>
      </w:r>
    </w:p>
    <w:p w14:paraId="62FF4C5D" w14:textId="77777777" w:rsidR="003F7C5D" w:rsidRPr="00783900" w:rsidRDefault="003F7C5D" w:rsidP="00783900">
      <w:pPr>
        <w:pStyle w:val="Akapitzlist"/>
        <w:numPr>
          <w:ilvl w:val="0"/>
          <w:numId w:val="4"/>
        </w:numPr>
        <w:suppressAutoHyphens w:val="0"/>
        <w:spacing w:line="276" w:lineRule="auto"/>
        <w:ind w:right="147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Za datę zapłaty przyjmuje się datę obciążenia rachunku bankowego Zamawiającego na podstawie polecenia przelewu. </w:t>
      </w:r>
    </w:p>
    <w:p w14:paraId="1A07A967" w14:textId="242744F9" w:rsidR="00614DF5" w:rsidRPr="00783900" w:rsidRDefault="003F7C5D" w:rsidP="00783900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Wykonawca nie </w:t>
      </w:r>
      <w:r w:rsidRPr="00783900">
        <w:rPr>
          <w:rFonts w:ascii="Times New Roman" w:eastAsia="Arial" w:hAnsi="Times New Roman" w:cs="Times New Roman"/>
          <w:lang w:eastAsia="pl-PL" w:bidi="pl-PL"/>
        </w:rPr>
        <w:t xml:space="preserve">może bez uprzedniego uzyskania zgody Zamawiającego </w:t>
      </w:r>
      <w:r w:rsidRPr="00783900">
        <w:rPr>
          <w:rFonts w:ascii="Times New Roman" w:hAnsi="Times New Roman" w:cs="Times New Roman"/>
        </w:rPr>
        <w:t xml:space="preserve">wyrażonej w formie pisemnej pod rygorem nieważności przenieść wierzytelności </w:t>
      </w:r>
      <w:r w:rsidRPr="00783900">
        <w:rPr>
          <w:rFonts w:ascii="Times New Roman" w:eastAsia="Arial" w:hAnsi="Times New Roman" w:cs="Times New Roman"/>
          <w:lang w:eastAsia="pl-PL" w:bidi="pl-PL"/>
        </w:rPr>
        <w:t xml:space="preserve">wynikających z niniejszej umowy </w:t>
      </w:r>
      <w:r w:rsidRPr="00783900">
        <w:rPr>
          <w:rFonts w:ascii="Times New Roman" w:hAnsi="Times New Roman" w:cs="Times New Roman"/>
        </w:rPr>
        <w:t xml:space="preserve">na osobę trzecią </w:t>
      </w:r>
      <w:r w:rsidRPr="00783900">
        <w:rPr>
          <w:rFonts w:ascii="Times New Roman" w:hAnsi="Times New Roman" w:cs="Times New Roman"/>
          <w:color w:val="000000"/>
        </w:rPr>
        <w:t>oraz dokonać jakichkolwiek potrąceń.</w:t>
      </w:r>
    </w:p>
    <w:p w14:paraId="7C62588D" w14:textId="77777777" w:rsidR="006B3767" w:rsidRPr="00783900" w:rsidRDefault="006B3767" w:rsidP="00783900">
      <w:pPr>
        <w:widowControl w:val="0"/>
        <w:tabs>
          <w:tab w:val="left" w:pos="426"/>
        </w:tabs>
        <w:autoSpaceDE w:val="0"/>
        <w:autoSpaceDN w:val="0"/>
        <w:spacing w:line="276" w:lineRule="auto"/>
        <w:rPr>
          <w:sz w:val="22"/>
          <w:szCs w:val="22"/>
        </w:rPr>
      </w:pPr>
    </w:p>
    <w:p w14:paraId="69235CC7" w14:textId="4633896D" w:rsidR="00695156" w:rsidRPr="00783900" w:rsidRDefault="00695156" w:rsidP="00783900">
      <w:pPr>
        <w:widowControl w:val="0"/>
        <w:tabs>
          <w:tab w:val="left" w:pos="733"/>
        </w:tabs>
        <w:suppressAutoHyphens w:val="0"/>
        <w:spacing w:line="276" w:lineRule="auto"/>
        <w:jc w:val="center"/>
        <w:rPr>
          <w:rFonts w:eastAsia="Arial"/>
          <w:b/>
          <w:bCs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sz w:val="22"/>
          <w:szCs w:val="22"/>
          <w:lang w:eastAsia="pl-PL" w:bidi="pl-PL"/>
        </w:rPr>
        <w:t xml:space="preserve">§ </w:t>
      </w:r>
      <w:r w:rsidR="00400DEC" w:rsidRPr="00783900">
        <w:rPr>
          <w:rFonts w:eastAsia="Arial"/>
          <w:b/>
          <w:bCs/>
          <w:sz w:val="22"/>
          <w:szCs w:val="22"/>
          <w:lang w:eastAsia="pl-PL" w:bidi="pl-PL"/>
        </w:rPr>
        <w:t>7.</w:t>
      </w:r>
      <w:r w:rsidR="00B82132" w:rsidRPr="00783900">
        <w:rPr>
          <w:rFonts w:eastAsia="Arial"/>
          <w:b/>
          <w:bCs/>
          <w:sz w:val="22"/>
          <w:szCs w:val="22"/>
          <w:lang w:eastAsia="pl-PL" w:bidi="pl-PL"/>
        </w:rPr>
        <w:t xml:space="preserve"> Kary umowne </w:t>
      </w:r>
    </w:p>
    <w:p w14:paraId="0CAB39B4" w14:textId="1BBA24DB" w:rsidR="00695156" w:rsidRPr="00783900" w:rsidRDefault="009B65F0" w:rsidP="00783900">
      <w:pPr>
        <w:numPr>
          <w:ilvl w:val="0"/>
          <w:numId w:val="9"/>
        </w:numPr>
        <w:tabs>
          <w:tab w:val="left" w:pos="426"/>
        </w:tabs>
        <w:suppressAutoHyphens w:val="0"/>
        <w:spacing w:line="276" w:lineRule="auto"/>
        <w:jc w:val="both"/>
        <w:rPr>
          <w:b/>
          <w:sz w:val="22"/>
          <w:szCs w:val="22"/>
          <w:lang w:eastAsia="pl-PL"/>
        </w:rPr>
      </w:pPr>
      <w:r w:rsidRPr="00783900">
        <w:rPr>
          <w:sz w:val="22"/>
          <w:szCs w:val="22"/>
          <w:lang w:eastAsia="pl-PL"/>
        </w:rPr>
        <w:t>Strony ustalają</w:t>
      </w:r>
      <w:r w:rsidR="00695156" w:rsidRPr="00783900">
        <w:rPr>
          <w:sz w:val="22"/>
          <w:szCs w:val="22"/>
          <w:lang w:eastAsia="pl-PL"/>
        </w:rPr>
        <w:t xml:space="preserve">, że </w:t>
      </w:r>
      <w:r w:rsidR="00695156" w:rsidRPr="00783900">
        <w:rPr>
          <w:sz w:val="22"/>
          <w:szCs w:val="22"/>
        </w:rPr>
        <w:t xml:space="preserve">Wykonawca zapłaci Zamawiającemu kary umowne z tytułu: </w:t>
      </w:r>
    </w:p>
    <w:p w14:paraId="1FD16816" w14:textId="4A64CDA4" w:rsidR="00695156" w:rsidRPr="00783900" w:rsidRDefault="00695156" w:rsidP="00783900">
      <w:pPr>
        <w:pStyle w:val="Default"/>
        <w:numPr>
          <w:ilvl w:val="0"/>
          <w:numId w:val="10"/>
        </w:numPr>
        <w:suppressAutoHyphens/>
        <w:spacing w:line="276" w:lineRule="auto"/>
        <w:ind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hAnsi="Times New Roman" w:cs="Times New Roman"/>
          <w:color w:val="auto"/>
          <w:sz w:val="22"/>
          <w:szCs w:val="22"/>
        </w:rPr>
        <w:t>odstąpienia od umowy przez którąkolwiek ze Stron z przyczyn</w:t>
      </w:r>
      <w:r w:rsidR="003754DB" w:rsidRPr="00783900">
        <w:rPr>
          <w:rFonts w:ascii="Times New Roman" w:hAnsi="Times New Roman" w:cs="Times New Roman"/>
          <w:color w:val="auto"/>
          <w:sz w:val="22"/>
          <w:szCs w:val="22"/>
        </w:rPr>
        <w:t>, za które odpowiedzialność ponosi</w:t>
      </w:r>
      <w:r w:rsidR="007E49D1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Wykonawca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, w tym wymienionych 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2 umowy, w wysoko</w:t>
      </w:r>
      <w:r w:rsidRPr="00783900">
        <w:rPr>
          <w:rFonts w:ascii="Times New Roman" w:eastAsia="TimesNewRoman" w:hAnsi="Times New Roman" w:cs="Times New Roman"/>
          <w:color w:val="auto"/>
          <w:sz w:val="22"/>
          <w:szCs w:val="22"/>
        </w:rPr>
        <w:t>ś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>ci 1</w:t>
      </w:r>
      <w:r w:rsidR="009923B2" w:rsidRPr="00783900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% wynagrodzenia brutto, o którym mowa 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1 umowy;</w:t>
      </w:r>
    </w:p>
    <w:p w14:paraId="3F92E896" w14:textId="5DD3F5DF" w:rsidR="00695156" w:rsidRPr="00783900" w:rsidRDefault="00695156" w:rsidP="00783900">
      <w:pPr>
        <w:pStyle w:val="Default"/>
        <w:numPr>
          <w:ilvl w:val="0"/>
          <w:numId w:val="10"/>
        </w:numPr>
        <w:suppressAutoHyphens/>
        <w:spacing w:line="276" w:lineRule="auto"/>
        <w:ind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hAnsi="Times New Roman" w:cs="Times New Roman"/>
          <w:color w:val="auto"/>
          <w:sz w:val="22"/>
          <w:szCs w:val="22"/>
        </w:rPr>
        <w:t>zwłoki w wykonaniu przedmiotu umowy w wysokości 0,2% wynagrodzenia brutto, o którym mowa</w:t>
      </w:r>
      <w:r w:rsidR="003E1243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1 umowy, za każdy rozpoczęty dzień zwłoki</w:t>
      </w:r>
      <w:r w:rsidR="003754DB" w:rsidRPr="00783900">
        <w:rPr>
          <w:rFonts w:ascii="Times New Roman" w:hAnsi="Times New Roman" w:cs="Times New Roman"/>
          <w:color w:val="auto"/>
          <w:sz w:val="22"/>
          <w:szCs w:val="22"/>
        </w:rPr>
        <w:t>, licz</w:t>
      </w:r>
      <w:r w:rsidR="009923B2" w:rsidRPr="00783900">
        <w:rPr>
          <w:rFonts w:ascii="Times New Roman" w:hAnsi="Times New Roman" w:cs="Times New Roman"/>
          <w:color w:val="auto"/>
          <w:sz w:val="22"/>
          <w:szCs w:val="22"/>
        </w:rPr>
        <w:t>ąc</w:t>
      </w:r>
      <w:r w:rsidR="003754DB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od </w:t>
      </w:r>
      <w:r w:rsidR="000B27C8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terminu wskazanego </w:t>
      </w:r>
      <w:r w:rsidR="00630C5F" w:rsidRPr="00783900">
        <w:rPr>
          <w:rFonts w:ascii="Times New Roman" w:hAnsi="Times New Roman" w:cs="Times New Roman"/>
          <w:color w:val="auto"/>
          <w:sz w:val="22"/>
          <w:szCs w:val="22"/>
        </w:rPr>
        <w:br/>
      </w:r>
      <w:r w:rsidR="000B27C8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0B27C8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1 </w:t>
      </w:r>
      <w:r w:rsidR="000B27C8" w:rsidRPr="00783900">
        <w:rPr>
          <w:rFonts w:ascii="Times New Roman" w:hAnsi="Times New Roman" w:cs="Times New Roman"/>
          <w:color w:val="auto"/>
          <w:sz w:val="22"/>
          <w:szCs w:val="22"/>
        </w:rPr>
        <w:t>umowy;</w:t>
      </w:r>
    </w:p>
    <w:p w14:paraId="7DBDB646" w14:textId="10CF2D5B" w:rsidR="008344CE" w:rsidRPr="00783900" w:rsidRDefault="00695156" w:rsidP="00783900">
      <w:pPr>
        <w:pStyle w:val="Default"/>
        <w:numPr>
          <w:ilvl w:val="0"/>
          <w:numId w:val="10"/>
        </w:numPr>
        <w:suppressAutoHyphens/>
        <w:spacing w:line="276" w:lineRule="auto"/>
        <w:ind w:hanging="357"/>
        <w:jc w:val="both"/>
        <w:rPr>
          <w:rFonts w:ascii="Times New Roman" w:eastAsia="Arial" w:hAnsi="Times New Roman" w:cs="Times New Roman"/>
          <w:color w:val="auto"/>
          <w:sz w:val="22"/>
          <w:szCs w:val="22"/>
          <w:lang w:eastAsia="pl-PL" w:bidi="pl-PL"/>
        </w:rPr>
      </w:pPr>
      <w:r w:rsidRPr="00783900">
        <w:rPr>
          <w:rFonts w:ascii="Times New Roman" w:eastAsia="Arial" w:hAnsi="Times New Roman" w:cs="Times New Roman"/>
          <w:color w:val="auto"/>
          <w:sz w:val="22"/>
          <w:szCs w:val="22"/>
          <w:lang w:eastAsia="pl-PL" w:bidi="pl-PL"/>
        </w:rPr>
        <w:t>zwłoki w</w:t>
      </w:r>
      <w:r w:rsidR="004D139E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dochowaniu któregokolwiek z terminów określonych 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4D139E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umowy</w:t>
      </w:r>
      <w:r w:rsidR="008344CE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4D139E" w:rsidRPr="00783900">
        <w:rPr>
          <w:rFonts w:ascii="Times New Roman" w:hAnsi="Times New Roman" w:cs="Times New Roman"/>
          <w:color w:val="auto"/>
          <w:sz w:val="22"/>
          <w:szCs w:val="22"/>
        </w:rPr>
        <w:t>w związku z</w:t>
      </w:r>
      <w:r w:rsidR="006C7A04" w:rsidRPr="00783900">
        <w:rPr>
          <w:rFonts w:ascii="Times New Roman" w:hAnsi="Times New Roman" w:cs="Times New Roman"/>
          <w:color w:val="auto"/>
          <w:sz w:val="22"/>
          <w:szCs w:val="22"/>
        </w:rPr>
        <w:t> </w:t>
      </w:r>
      <w:r w:rsidR="004D139E" w:rsidRPr="00783900">
        <w:rPr>
          <w:rFonts w:ascii="Times New Roman" w:hAnsi="Times New Roman" w:cs="Times New Roman"/>
          <w:color w:val="auto"/>
          <w:sz w:val="22"/>
          <w:szCs w:val="22"/>
        </w:rPr>
        <w:t>wykonywaniem zobowiązań gwarancyjnych,</w:t>
      </w:r>
      <w:r w:rsidRPr="00783900">
        <w:rPr>
          <w:rFonts w:ascii="Times New Roman" w:eastAsia="Arial" w:hAnsi="Times New Roman" w:cs="Times New Roman"/>
          <w:color w:val="auto"/>
          <w:sz w:val="22"/>
          <w:szCs w:val="22"/>
          <w:lang w:eastAsia="pl-PL" w:bidi="pl-PL"/>
        </w:rPr>
        <w:t xml:space="preserve"> w wysokości 0,1%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wynagrodzenia brutto,</w:t>
      </w:r>
      <w:r w:rsidR="008344CE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>o którym mowa w §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6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1 umowy, za każdy rozpoczęty dzień zwłoki</w:t>
      </w:r>
      <w:r w:rsidR="004E2D1D" w:rsidRPr="00783900">
        <w:rPr>
          <w:rFonts w:ascii="Times New Roman" w:eastAsia="Arial" w:hAnsi="Times New Roman" w:cs="Times New Roman"/>
          <w:color w:val="auto"/>
          <w:sz w:val="22"/>
          <w:szCs w:val="22"/>
          <w:lang w:eastAsia="pl-PL" w:bidi="pl-PL"/>
        </w:rPr>
        <w:t>;</w:t>
      </w:r>
    </w:p>
    <w:p w14:paraId="10F829AB" w14:textId="274F1180" w:rsidR="004E2D1D" w:rsidRPr="00783900" w:rsidRDefault="009923B2" w:rsidP="00783900">
      <w:pPr>
        <w:numPr>
          <w:ilvl w:val="0"/>
          <w:numId w:val="10"/>
        </w:numPr>
        <w:tabs>
          <w:tab w:val="left" w:pos="709"/>
          <w:tab w:val="left" w:pos="816"/>
        </w:tabs>
        <w:autoSpaceDN w:val="0"/>
        <w:spacing w:line="276" w:lineRule="auto"/>
        <w:jc w:val="both"/>
        <w:rPr>
          <w:sz w:val="22"/>
          <w:szCs w:val="22"/>
          <w:lang w:eastAsia="ar-SA"/>
        </w:rPr>
      </w:pPr>
      <w:r w:rsidRPr="00783900">
        <w:rPr>
          <w:rFonts w:eastAsia="SimSun"/>
          <w:sz w:val="22"/>
          <w:szCs w:val="22"/>
        </w:rPr>
        <w:t>za każdy przypadek nienależytego wykonania umowy, inny niż określone w pkt 2 i 3,</w:t>
      </w:r>
      <w:r w:rsidRPr="00783900">
        <w:rPr>
          <w:sz w:val="22"/>
          <w:szCs w:val="22"/>
          <w:lang w:eastAsia="ar-SA"/>
        </w:rPr>
        <w:t xml:space="preserve"> </w:t>
      </w:r>
      <w:r w:rsidRPr="00783900">
        <w:rPr>
          <w:rFonts w:eastAsia="SimSun"/>
          <w:sz w:val="22"/>
          <w:szCs w:val="22"/>
        </w:rPr>
        <w:t>w wysokości: 0,2% wynagrodzenia brutto, o którym mowa</w:t>
      </w:r>
      <w:r w:rsidRPr="00783900">
        <w:rPr>
          <w:sz w:val="22"/>
          <w:szCs w:val="22"/>
          <w:lang w:eastAsia="ar-SA"/>
        </w:rPr>
        <w:t xml:space="preserve"> </w:t>
      </w:r>
      <w:r w:rsidRPr="00783900">
        <w:rPr>
          <w:rFonts w:eastAsia="SimSun"/>
          <w:sz w:val="22"/>
          <w:szCs w:val="22"/>
        </w:rPr>
        <w:t>w § 6 ust. 1 umowy, za każdy taki przypadek.</w:t>
      </w:r>
    </w:p>
    <w:p w14:paraId="798B5A91" w14:textId="06B3FBB0" w:rsidR="00695156" w:rsidRPr="00783900" w:rsidRDefault="00695156" w:rsidP="00783900">
      <w:pPr>
        <w:pStyle w:val="Default"/>
        <w:numPr>
          <w:ilvl w:val="0"/>
          <w:numId w:val="9"/>
        </w:numPr>
        <w:suppressAutoHyphens/>
        <w:spacing w:line="276" w:lineRule="auto"/>
        <w:ind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hAnsi="Times New Roman" w:cs="Times New Roman"/>
          <w:color w:val="auto"/>
          <w:sz w:val="22"/>
          <w:szCs w:val="22"/>
        </w:rPr>
        <w:t>Łączna maksymalna wartość kar umownych nie może przekroczyć 20% wynagrodzenia brutto określonego</w:t>
      </w:r>
      <w:r w:rsidR="00B859DA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w § </w:t>
      </w:r>
      <w:r w:rsidR="00400DEC" w:rsidRPr="00783900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ust. 1 umowy. </w:t>
      </w:r>
    </w:p>
    <w:p w14:paraId="3EEAD1C4" w14:textId="7170CE1E" w:rsidR="003754DB" w:rsidRPr="00783900" w:rsidRDefault="008344CE" w:rsidP="00783900">
      <w:pPr>
        <w:pStyle w:val="Default"/>
        <w:numPr>
          <w:ilvl w:val="0"/>
          <w:numId w:val="9"/>
        </w:numPr>
        <w:suppressAutoHyphens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hAnsi="Times New Roman" w:cs="Times New Roman"/>
          <w:color w:val="auto"/>
          <w:sz w:val="22"/>
          <w:szCs w:val="22"/>
        </w:rPr>
        <w:t>Kary umowne kumulują się i są naliczane niezależnie od siebie.</w:t>
      </w:r>
    </w:p>
    <w:p w14:paraId="721E5FC3" w14:textId="1E690B7F" w:rsidR="00695156" w:rsidRPr="00783900" w:rsidRDefault="00695156" w:rsidP="00783900">
      <w:pPr>
        <w:pStyle w:val="Default"/>
        <w:numPr>
          <w:ilvl w:val="0"/>
          <w:numId w:val="9"/>
        </w:numPr>
        <w:suppressAutoHyphens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eastAsia="Arial" w:hAnsi="Times New Roman" w:cs="Times New Roman"/>
          <w:color w:val="auto"/>
          <w:sz w:val="22"/>
          <w:szCs w:val="22"/>
          <w:lang w:eastAsia="pl-PL" w:bidi="pl-PL"/>
        </w:rPr>
        <w:t>Kary umowne wynikające z postanowień niniejszej umowy płatne będą przelewem na rachunek bankowy Zamawiającego w terminie 30 dni od daty wezwania Wykonawcy do ich zapłaty.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Wykonawca wyraża zgodę na potrącenie kar umownych z wynagrodzenia należnego mu za wykonanie przedmiotu umowy. </w:t>
      </w:r>
    </w:p>
    <w:p w14:paraId="124CBC0C" w14:textId="46F77493" w:rsidR="00695156" w:rsidRPr="00783900" w:rsidRDefault="00695156" w:rsidP="00783900">
      <w:pPr>
        <w:pStyle w:val="Default"/>
        <w:numPr>
          <w:ilvl w:val="0"/>
          <w:numId w:val="9"/>
        </w:numPr>
        <w:suppressAutoHyphens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83900">
        <w:rPr>
          <w:rFonts w:ascii="Times New Roman" w:hAnsi="Times New Roman" w:cs="Times New Roman"/>
          <w:color w:val="auto"/>
          <w:sz w:val="22"/>
          <w:szCs w:val="22"/>
        </w:rPr>
        <w:t>Zamawiający zastrzega sobie prawo dochodzenia odszkodowania uzupełniającego</w:t>
      </w:r>
      <w:r w:rsidR="003754DB" w:rsidRPr="00783900">
        <w:rPr>
          <w:rFonts w:ascii="Times New Roman" w:hAnsi="Times New Roman" w:cs="Times New Roman"/>
          <w:color w:val="auto"/>
          <w:sz w:val="22"/>
          <w:szCs w:val="22"/>
        </w:rPr>
        <w:t xml:space="preserve"> na zasadach ogólnych ponad wysokość kar umownych</w:t>
      </w:r>
      <w:r w:rsidRPr="00783900">
        <w:rPr>
          <w:rFonts w:ascii="Times New Roman" w:hAnsi="Times New Roman" w:cs="Times New Roman"/>
          <w:color w:val="auto"/>
          <w:sz w:val="22"/>
          <w:szCs w:val="22"/>
        </w:rPr>
        <w:t>, o których mowa w ust. 1, do wysokości poniesionej szkody z tytułu niewykonania lub nienależytego wykonania umowy przez Wykonawcę.</w:t>
      </w:r>
    </w:p>
    <w:p w14:paraId="4DE9AF24" w14:textId="77777777" w:rsidR="003F7C5D" w:rsidRPr="00783900" w:rsidRDefault="003F7C5D" w:rsidP="00783900">
      <w:pPr>
        <w:widowControl w:val="0"/>
        <w:tabs>
          <w:tab w:val="left" w:pos="733"/>
        </w:tabs>
        <w:suppressAutoHyphens w:val="0"/>
        <w:spacing w:line="276" w:lineRule="auto"/>
        <w:jc w:val="both"/>
        <w:rPr>
          <w:rFonts w:eastAsia="Arial"/>
          <w:sz w:val="22"/>
          <w:szCs w:val="22"/>
          <w:lang w:eastAsia="pl-PL" w:bidi="pl-PL"/>
        </w:rPr>
      </w:pPr>
    </w:p>
    <w:p w14:paraId="5E203061" w14:textId="1067059C" w:rsidR="00695156" w:rsidRPr="00783900" w:rsidRDefault="00695156" w:rsidP="00783900">
      <w:pPr>
        <w:keepNext/>
        <w:keepLines/>
        <w:widowControl w:val="0"/>
        <w:suppressAutoHyphens w:val="0"/>
        <w:spacing w:line="276" w:lineRule="auto"/>
        <w:jc w:val="center"/>
        <w:outlineLvl w:val="2"/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§ </w:t>
      </w:r>
      <w:r w:rsidR="00400DEC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>8.</w:t>
      </w:r>
      <w:r w:rsidR="003A4BA4" w:rsidRPr="00783900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Komunikacja</w:t>
      </w:r>
    </w:p>
    <w:p w14:paraId="459D2743" w14:textId="77777777" w:rsidR="00B82132" w:rsidRPr="00783900" w:rsidRDefault="00695156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Strony zobowiązują się do współdziałania przy wykonywaniu umowy w celu należytej </w:t>
      </w:r>
      <w:r w:rsidR="000B27C8" w:rsidRPr="00783900">
        <w:rPr>
          <w:rFonts w:ascii="Times New Roman" w:hAnsi="Times New Roman" w:cs="Times New Roman"/>
        </w:rPr>
        <w:t xml:space="preserve">jej </w:t>
      </w:r>
      <w:r w:rsidRPr="00783900">
        <w:rPr>
          <w:rFonts w:ascii="Times New Roman" w:hAnsi="Times New Roman" w:cs="Times New Roman"/>
        </w:rPr>
        <w:t>realizacji</w:t>
      </w:r>
      <w:r w:rsidR="000B27C8" w:rsidRPr="00783900">
        <w:rPr>
          <w:rFonts w:ascii="Times New Roman" w:hAnsi="Times New Roman" w:cs="Times New Roman"/>
        </w:rPr>
        <w:t>.</w:t>
      </w:r>
    </w:p>
    <w:p w14:paraId="06B94364" w14:textId="77777777" w:rsidR="00C4545B" w:rsidRPr="00783900" w:rsidRDefault="00C4545B" w:rsidP="00783900">
      <w:pPr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17" w:hanging="360"/>
        <w:jc w:val="both"/>
        <w:rPr>
          <w:sz w:val="22"/>
          <w:szCs w:val="22"/>
        </w:rPr>
      </w:pPr>
      <w:r w:rsidRPr="00783900">
        <w:rPr>
          <w:sz w:val="22"/>
          <w:szCs w:val="22"/>
          <w:shd w:val="clear" w:color="auto" w:fill="FEFFFE"/>
        </w:rPr>
        <w:t xml:space="preserve">Strony zobowiązują się wzajemnie do zawiadamiania drugiej Strony </w:t>
      </w:r>
      <w:r w:rsidRPr="00783900">
        <w:rPr>
          <w:sz w:val="22"/>
          <w:szCs w:val="22"/>
        </w:rPr>
        <w:t>o wszystkich pojawiających się okolicznościach mogących wpływać na wykonanie umowy.</w:t>
      </w:r>
    </w:p>
    <w:p w14:paraId="459ABD35" w14:textId="310C8F15" w:rsidR="00B82132" w:rsidRPr="00783900" w:rsidRDefault="00B82132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  <w:bCs/>
          <w:color w:val="000000"/>
          <w:lang w:eastAsia="en-US"/>
        </w:rPr>
        <w:t>Strony w trakcie realizacji umowy będą kontaktować się telefonicznie</w:t>
      </w:r>
      <w:r w:rsidR="004E2D1D" w:rsidRPr="00783900">
        <w:rPr>
          <w:rFonts w:ascii="Times New Roman" w:hAnsi="Times New Roman" w:cs="Times New Roman"/>
          <w:bCs/>
          <w:color w:val="000000"/>
          <w:lang w:eastAsia="en-US"/>
        </w:rPr>
        <w:t xml:space="preserve"> i</w:t>
      </w:r>
      <w:r w:rsidRPr="00783900">
        <w:rPr>
          <w:rFonts w:ascii="Times New Roman" w:hAnsi="Times New Roman" w:cs="Times New Roman"/>
          <w:bCs/>
          <w:color w:val="000000"/>
          <w:lang w:eastAsia="en-US"/>
        </w:rPr>
        <w:t xml:space="preserve"> za pośrednictwem poczty elektronicznej (kwestie robocze) oraz pisemnie (kwestie umowne). </w:t>
      </w:r>
    </w:p>
    <w:p w14:paraId="76639BF2" w14:textId="35AC7FDA" w:rsidR="003A4BA4" w:rsidRPr="00783900" w:rsidRDefault="003A4BA4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  <w:bCs/>
          <w:color w:val="000000"/>
          <w:lang w:eastAsia="en-US"/>
        </w:rPr>
        <w:t>Wykonawca przyjmuje na siebie odpowiedzialność za wszelkie negatywne skutki wynikłe z powodu niewskazania Zamawiającemu aktualnego adresu pod rygorem uznania za doręczoną korespondencji kierowanej na ostatni adres podany przez Wykonawcę.</w:t>
      </w:r>
    </w:p>
    <w:p w14:paraId="2EE1A554" w14:textId="77777777" w:rsidR="00C4545B" w:rsidRPr="00783900" w:rsidRDefault="00C4545B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eastAsia="TimesNewRoman" w:hAnsi="Times New Roman" w:cs="Times New Roman"/>
        </w:rPr>
        <w:t xml:space="preserve">Osobą upoważnioną do kontaktów z </w:t>
      </w:r>
      <w:r w:rsidRPr="00783900">
        <w:rPr>
          <w:rFonts w:ascii="Times New Roman" w:hAnsi="Times New Roman" w:cs="Times New Roman"/>
        </w:rPr>
        <w:t xml:space="preserve">Wykonawcą </w:t>
      </w:r>
      <w:r w:rsidRPr="00783900">
        <w:rPr>
          <w:rFonts w:ascii="Times New Roman" w:eastAsia="TimesNewRoman" w:hAnsi="Times New Roman" w:cs="Times New Roman"/>
        </w:rPr>
        <w:t xml:space="preserve">w sprawie wykonania umowy ze strony </w:t>
      </w:r>
      <w:r w:rsidRPr="00783900">
        <w:rPr>
          <w:rFonts w:ascii="Times New Roman" w:hAnsi="Times New Roman" w:cs="Times New Roman"/>
        </w:rPr>
        <w:t xml:space="preserve">Zamawiającego </w:t>
      </w:r>
      <w:r w:rsidRPr="00783900">
        <w:rPr>
          <w:rFonts w:ascii="Times New Roman" w:eastAsia="TimesNewRoman" w:hAnsi="Times New Roman" w:cs="Times New Roman"/>
        </w:rPr>
        <w:t>jest</w:t>
      </w:r>
      <w:r w:rsidRPr="00783900">
        <w:rPr>
          <w:rFonts w:ascii="Times New Roman" w:hAnsi="Times New Roman" w:cs="Times New Roman"/>
        </w:rPr>
        <w:t xml:space="preserve"> </w:t>
      </w:r>
      <w:r w:rsidRPr="00783900">
        <w:rPr>
          <w:rFonts w:ascii="Times New Roman" w:eastAsia="TimesNewRoman" w:hAnsi="Times New Roman" w:cs="Times New Roman"/>
        </w:rPr>
        <w:t>…………. nr tel. …</w:t>
      </w:r>
      <w:proofErr w:type="gramStart"/>
      <w:r w:rsidRPr="00783900">
        <w:rPr>
          <w:rFonts w:ascii="Times New Roman" w:eastAsia="TimesNewRoman" w:hAnsi="Times New Roman" w:cs="Times New Roman"/>
        </w:rPr>
        <w:t>…….</w:t>
      </w:r>
      <w:proofErr w:type="gramEnd"/>
      <w:r w:rsidRPr="00783900">
        <w:rPr>
          <w:rFonts w:ascii="Times New Roman" w:eastAsia="TimesNewRoman" w:hAnsi="Times New Roman" w:cs="Times New Roman"/>
        </w:rPr>
        <w:t>., adres e-mail: …………</w:t>
      </w:r>
    </w:p>
    <w:p w14:paraId="219050CC" w14:textId="77777777" w:rsidR="00C4545B" w:rsidRPr="00783900" w:rsidRDefault="00C4545B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eastAsia="TimesNewRoman" w:hAnsi="Times New Roman" w:cs="Times New Roman"/>
        </w:rPr>
        <w:t xml:space="preserve">Osobą upoważnioną do kontaktów z </w:t>
      </w:r>
      <w:r w:rsidRPr="00783900">
        <w:rPr>
          <w:rFonts w:ascii="Times New Roman" w:hAnsi="Times New Roman" w:cs="Times New Roman"/>
        </w:rPr>
        <w:t xml:space="preserve">Zamawiającym </w:t>
      </w:r>
      <w:r w:rsidRPr="00783900">
        <w:rPr>
          <w:rFonts w:ascii="Times New Roman" w:eastAsia="TimesNewRoman" w:hAnsi="Times New Roman" w:cs="Times New Roman"/>
        </w:rPr>
        <w:t xml:space="preserve">w sprawie wykonania umowy ze strony </w:t>
      </w:r>
      <w:r w:rsidRPr="00783900">
        <w:rPr>
          <w:rFonts w:ascii="Times New Roman" w:hAnsi="Times New Roman" w:cs="Times New Roman"/>
        </w:rPr>
        <w:t xml:space="preserve">Wykonawcy </w:t>
      </w:r>
      <w:r w:rsidRPr="00783900">
        <w:rPr>
          <w:rFonts w:ascii="Times New Roman" w:eastAsia="TimesNewRoman" w:hAnsi="Times New Roman" w:cs="Times New Roman"/>
        </w:rPr>
        <w:t>jest: …………. nr tel. …</w:t>
      </w:r>
      <w:proofErr w:type="gramStart"/>
      <w:r w:rsidRPr="00783900">
        <w:rPr>
          <w:rFonts w:ascii="Times New Roman" w:eastAsia="TimesNewRoman" w:hAnsi="Times New Roman" w:cs="Times New Roman"/>
        </w:rPr>
        <w:t>…….</w:t>
      </w:r>
      <w:proofErr w:type="gramEnd"/>
      <w:r w:rsidRPr="00783900">
        <w:rPr>
          <w:rFonts w:ascii="Times New Roman" w:eastAsia="TimesNewRoman" w:hAnsi="Times New Roman" w:cs="Times New Roman"/>
        </w:rPr>
        <w:t>., adres e-mail: …………</w:t>
      </w:r>
    </w:p>
    <w:p w14:paraId="38786E50" w14:textId="628FCC8A" w:rsidR="00C4545B" w:rsidRPr="00783900" w:rsidRDefault="00C4545B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lastRenderedPageBreak/>
        <w:t>Każda ze Stron oświadcza, że osoby wskazane w ust. 5 i 6 są umocowane jedynie do dokonywania czynności faktycznych związanych z realizacją przedmiotu umowy i nie są upoważnione do dokonywania zmian umowy.</w:t>
      </w:r>
    </w:p>
    <w:p w14:paraId="730087B8" w14:textId="5552B31A" w:rsidR="003A4BA4" w:rsidRPr="00783900" w:rsidRDefault="00C4545B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Zmiany osób, o których mowa w ust. 5 lub 6, nie wymaga zawarcia aneksu do umowy i staje się skuteczne po pisemnym powiadomieniu o tym fakcie drugiej Strony.</w:t>
      </w:r>
    </w:p>
    <w:p w14:paraId="3E0B46D5" w14:textId="730FA2E9" w:rsidR="00956444" w:rsidRPr="00783900" w:rsidRDefault="00956444" w:rsidP="00783900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left="454" w:hanging="454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Zmiana danych kontaktowych Stron nie stanowi zmiany umowy i wymaga jedynie pisemnego powiadomienia drugiej Strony.</w:t>
      </w:r>
    </w:p>
    <w:p w14:paraId="324B7490" w14:textId="77777777" w:rsidR="00695156" w:rsidRPr="00783900" w:rsidRDefault="00695156" w:rsidP="00783900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</w:rPr>
      </w:pPr>
    </w:p>
    <w:p w14:paraId="13C39048" w14:textId="4B781841" w:rsidR="00695156" w:rsidRPr="00783900" w:rsidRDefault="00695156" w:rsidP="00783900">
      <w:pPr>
        <w:widowControl w:val="0"/>
        <w:autoSpaceDE w:val="0"/>
        <w:autoSpaceDN w:val="0"/>
        <w:spacing w:line="276" w:lineRule="auto"/>
        <w:jc w:val="center"/>
        <w:rPr>
          <w:b/>
          <w:bCs/>
          <w:sz w:val="22"/>
          <w:szCs w:val="22"/>
        </w:rPr>
      </w:pPr>
      <w:r w:rsidRPr="00783900">
        <w:rPr>
          <w:b/>
          <w:bCs/>
          <w:sz w:val="22"/>
          <w:szCs w:val="22"/>
        </w:rPr>
        <w:t xml:space="preserve">§ </w:t>
      </w:r>
      <w:r w:rsidR="00400DEC" w:rsidRPr="00783900">
        <w:rPr>
          <w:b/>
          <w:bCs/>
          <w:sz w:val="22"/>
          <w:szCs w:val="22"/>
        </w:rPr>
        <w:t>9.</w:t>
      </w:r>
      <w:r w:rsidR="00B82132" w:rsidRPr="00783900">
        <w:rPr>
          <w:b/>
          <w:bCs/>
          <w:sz w:val="22"/>
          <w:szCs w:val="22"/>
        </w:rPr>
        <w:t xml:space="preserve"> Prawo odstąpienia od umowy </w:t>
      </w:r>
    </w:p>
    <w:p w14:paraId="5082D713" w14:textId="17DE3CD5" w:rsidR="00695156" w:rsidRPr="00783900" w:rsidRDefault="00695156" w:rsidP="00783900">
      <w:pPr>
        <w:pStyle w:val="Akapitzlist"/>
        <w:numPr>
          <w:ilvl w:val="0"/>
          <w:numId w:val="7"/>
        </w:numPr>
        <w:spacing w:line="276" w:lineRule="auto"/>
        <w:contextualSpacing w:val="0"/>
        <w:jc w:val="left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Zamawiający może odstąpić od umowy, jeżeli zachodzi co najmniej jedna z okoliczności, o których mowa</w:t>
      </w:r>
      <w:r w:rsidR="004162AB" w:rsidRPr="00783900">
        <w:rPr>
          <w:rFonts w:ascii="Times New Roman" w:hAnsi="Times New Roman" w:cs="Times New Roman"/>
        </w:rPr>
        <w:t xml:space="preserve"> </w:t>
      </w:r>
      <w:r w:rsidRPr="00783900">
        <w:rPr>
          <w:rFonts w:ascii="Times New Roman" w:hAnsi="Times New Roman" w:cs="Times New Roman"/>
        </w:rPr>
        <w:t>w art. 456 ustawy</w:t>
      </w:r>
      <w:r w:rsidR="00783900">
        <w:rPr>
          <w:rFonts w:ascii="Times New Roman" w:hAnsi="Times New Roman" w:cs="Times New Roman"/>
        </w:rPr>
        <w:t xml:space="preserve"> </w:t>
      </w:r>
      <w:proofErr w:type="spellStart"/>
      <w:r w:rsidR="00783900">
        <w:rPr>
          <w:rFonts w:ascii="Times New Roman" w:hAnsi="Times New Roman" w:cs="Times New Roman"/>
        </w:rPr>
        <w:t>Pzp</w:t>
      </w:r>
      <w:proofErr w:type="spellEnd"/>
      <w:r w:rsidRPr="00783900">
        <w:rPr>
          <w:rFonts w:ascii="Times New Roman" w:hAnsi="Times New Roman" w:cs="Times New Roman"/>
        </w:rPr>
        <w:t>, w trybie i ze skutkami tam wskazanymi.</w:t>
      </w:r>
    </w:p>
    <w:p w14:paraId="4681C13A" w14:textId="77777777" w:rsidR="00695156" w:rsidRPr="00783900" w:rsidRDefault="00695156" w:rsidP="00783900">
      <w:pPr>
        <w:numPr>
          <w:ilvl w:val="0"/>
          <w:numId w:val="7"/>
        </w:numPr>
        <w:autoSpaceDN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Zamawiający ma prawo odstąpić od umowy w całości lub w części, jeżeli:</w:t>
      </w:r>
    </w:p>
    <w:p w14:paraId="7ADEB94A" w14:textId="77777777" w:rsidR="00695156" w:rsidRPr="00783900" w:rsidRDefault="00695156" w:rsidP="00783900">
      <w:pPr>
        <w:widowControl w:val="0"/>
        <w:numPr>
          <w:ilvl w:val="0"/>
          <w:numId w:val="8"/>
        </w:numPr>
        <w:tabs>
          <w:tab w:val="left" w:pos="-11"/>
        </w:tabs>
        <w:autoSpaceDN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  <w:lang w:eastAsia="ar-SA"/>
        </w:rPr>
        <w:t>zostanie zgłoszony wniosek o upadłość Wykonawcy lub zostanie wszczęte wobec Wykonawcy postępowanie likwidacyjne bądź postępowanie sanacyjne;</w:t>
      </w:r>
    </w:p>
    <w:p w14:paraId="4D774950" w14:textId="20D7DFFB" w:rsidR="00695156" w:rsidRPr="00783900" w:rsidRDefault="00695156" w:rsidP="00783900">
      <w:pPr>
        <w:widowControl w:val="0"/>
        <w:numPr>
          <w:ilvl w:val="0"/>
          <w:numId w:val="8"/>
        </w:numPr>
        <w:tabs>
          <w:tab w:val="left" w:pos="-11"/>
        </w:tabs>
        <w:autoSpaceDN w:val="0"/>
        <w:spacing w:line="276" w:lineRule="auto"/>
        <w:jc w:val="both"/>
        <w:rPr>
          <w:sz w:val="22"/>
          <w:szCs w:val="22"/>
        </w:rPr>
      </w:pPr>
      <w:bookmarkStart w:id="1" w:name="_Hlk192830713"/>
      <w:r w:rsidRPr="00783900">
        <w:rPr>
          <w:sz w:val="22"/>
          <w:szCs w:val="22"/>
        </w:rPr>
        <w:t xml:space="preserve">zaistnieją wobec Wykonawcy okoliczności prowadzące do spełnienia co najmniej jednej </w:t>
      </w:r>
      <w:r w:rsidR="00F12869" w:rsidRPr="00783900">
        <w:rPr>
          <w:sz w:val="22"/>
          <w:szCs w:val="22"/>
        </w:rPr>
        <w:br/>
      </w:r>
      <w:r w:rsidRPr="00783900">
        <w:rPr>
          <w:sz w:val="22"/>
          <w:szCs w:val="22"/>
        </w:rPr>
        <w:t>z przesłanek określonych w art. 7 ust. 1 ustawy z dnia 13 kwietnia 2022 r. o szczególnych rozwiązaniach w zakresie przeciwdziałania wspieraniu agresji na Ukrainę ora</w:t>
      </w:r>
      <w:r w:rsidR="00AC43E1" w:rsidRPr="00783900">
        <w:rPr>
          <w:sz w:val="22"/>
          <w:szCs w:val="22"/>
        </w:rPr>
        <w:t>z</w:t>
      </w:r>
      <w:r w:rsidRPr="00783900">
        <w:rPr>
          <w:sz w:val="22"/>
          <w:szCs w:val="22"/>
        </w:rPr>
        <w:t xml:space="preserve"> służących ochronie bezpieczeństwa narodowego (Dz.</w:t>
      </w:r>
      <w:r w:rsidR="003A4BA4" w:rsidRPr="00783900">
        <w:rPr>
          <w:sz w:val="22"/>
          <w:szCs w:val="22"/>
        </w:rPr>
        <w:t xml:space="preserve"> </w:t>
      </w:r>
      <w:r w:rsidRPr="00783900">
        <w:rPr>
          <w:sz w:val="22"/>
          <w:szCs w:val="22"/>
        </w:rPr>
        <w:t>U. z 202</w:t>
      </w:r>
      <w:r w:rsidR="006C7A04" w:rsidRPr="00783900">
        <w:rPr>
          <w:sz w:val="22"/>
          <w:szCs w:val="22"/>
        </w:rPr>
        <w:t>5</w:t>
      </w:r>
      <w:r w:rsidRPr="00783900">
        <w:rPr>
          <w:sz w:val="22"/>
          <w:szCs w:val="22"/>
        </w:rPr>
        <w:t xml:space="preserve"> r. poz.</w:t>
      </w:r>
      <w:r w:rsidR="006C7A04" w:rsidRPr="00783900">
        <w:rPr>
          <w:sz w:val="22"/>
          <w:szCs w:val="22"/>
        </w:rPr>
        <w:t>514</w:t>
      </w:r>
      <w:r w:rsidRPr="00783900">
        <w:rPr>
          <w:sz w:val="22"/>
          <w:szCs w:val="22"/>
        </w:rPr>
        <w:t>), dalej jako: ustawa sankcyjna;</w:t>
      </w:r>
    </w:p>
    <w:bookmarkEnd w:id="1"/>
    <w:p w14:paraId="74445E99" w14:textId="6396C83C" w:rsidR="00695156" w:rsidRPr="00783900" w:rsidRDefault="00695156" w:rsidP="00783900">
      <w:pPr>
        <w:widowControl w:val="0"/>
        <w:numPr>
          <w:ilvl w:val="0"/>
          <w:numId w:val="8"/>
        </w:numPr>
        <w:tabs>
          <w:tab w:val="left" w:pos="-11"/>
        </w:tabs>
        <w:autoSpaceDN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Wykonawca pozostaje w zwłoce w wykonaniu przedmiotu umowy w stosunku do terminu wskazanego w § </w:t>
      </w:r>
      <w:r w:rsidR="00400DEC" w:rsidRPr="00783900">
        <w:rPr>
          <w:sz w:val="22"/>
          <w:szCs w:val="22"/>
        </w:rPr>
        <w:t>2</w:t>
      </w:r>
      <w:r w:rsidRPr="00783900">
        <w:rPr>
          <w:sz w:val="22"/>
          <w:szCs w:val="22"/>
        </w:rPr>
        <w:t xml:space="preserve"> ust</w:t>
      </w:r>
      <w:r w:rsidR="00400DEC" w:rsidRPr="00783900">
        <w:rPr>
          <w:sz w:val="22"/>
          <w:szCs w:val="22"/>
        </w:rPr>
        <w:t>.1</w:t>
      </w:r>
      <w:r w:rsidRPr="00783900">
        <w:rPr>
          <w:sz w:val="22"/>
          <w:szCs w:val="22"/>
        </w:rPr>
        <w:t xml:space="preserve"> umowy co najmniej 14 dni; </w:t>
      </w:r>
    </w:p>
    <w:p w14:paraId="0F925768" w14:textId="69F96833" w:rsidR="00400DEC" w:rsidRPr="00783900" w:rsidRDefault="009923B2" w:rsidP="00783900">
      <w:pPr>
        <w:pStyle w:val="Akapitzlist"/>
        <w:numPr>
          <w:ilvl w:val="0"/>
          <w:numId w:val="8"/>
        </w:numPr>
        <w:spacing w:line="276" w:lineRule="auto"/>
        <w:rPr>
          <w:rFonts w:ascii="Times New Roman" w:eastAsia="Times New Roman" w:hAnsi="Times New Roman" w:cs="Times New Roman"/>
        </w:rPr>
      </w:pPr>
      <w:r w:rsidRPr="00783900">
        <w:rPr>
          <w:rFonts w:ascii="Times New Roman" w:eastAsia="Times New Roman" w:hAnsi="Times New Roman" w:cs="Times New Roman"/>
        </w:rPr>
        <w:t xml:space="preserve">Wykonawca </w:t>
      </w:r>
      <w:r w:rsidR="00400DEC" w:rsidRPr="00783900">
        <w:rPr>
          <w:rFonts w:ascii="Times New Roman" w:eastAsia="Times New Roman" w:hAnsi="Times New Roman" w:cs="Times New Roman"/>
        </w:rPr>
        <w:t xml:space="preserve">nie przedstawi </w:t>
      </w:r>
      <w:r w:rsidRPr="00783900">
        <w:rPr>
          <w:rFonts w:ascii="Times New Roman" w:eastAsia="Times New Roman" w:hAnsi="Times New Roman" w:cs="Times New Roman"/>
        </w:rPr>
        <w:t xml:space="preserve">stosownego dokumentu </w:t>
      </w:r>
      <w:r w:rsidR="00400DEC" w:rsidRPr="00783900">
        <w:rPr>
          <w:rFonts w:ascii="Times New Roman" w:eastAsia="Times New Roman" w:hAnsi="Times New Roman" w:cs="Times New Roman"/>
        </w:rPr>
        <w:t xml:space="preserve">w terminie </w:t>
      </w:r>
      <w:r w:rsidRPr="00783900">
        <w:rPr>
          <w:rFonts w:ascii="Times New Roman" w:eastAsia="Times New Roman" w:hAnsi="Times New Roman" w:cs="Times New Roman"/>
        </w:rPr>
        <w:t>7</w:t>
      </w:r>
      <w:r w:rsidR="00400DEC" w:rsidRPr="00783900">
        <w:rPr>
          <w:rFonts w:ascii="Times New Roman" w:eastAsia="Times New Roman" w:hAnsi="Times New Roman" w:cs="Times New Roman"/>
        </w:rPr>
        <w:t xml:space="preserve"> dni od dnia otrzymania </w:t>
      </w:r>
      <w:r w:rsidRPr="00783900">
        <w:rPr>
          <w:rFonts w:ascii="Times New Roman" w:eastAsia="Times New Roman" w:hAnsi="Times New Roman" w:cs="Times New Roman"/>
        </w:rPr>
        <w:t xml:space="preserve">od Zamawiającego </w:t>
      </w:r>
      <w:r w:rsidR="00400DEC" w:rsidRPr="00783900">
        <w:rPr>
          <w:rFonts w:ascii="Times New Roman" w:eastAsia="Times New Roman" w:hAnsi="Times New Roman" w:cs="Times New Roman"/>
        </w:rPr>
        <w:t xml:space="preserve">pisemnego </w:t>
      </w:r>
      <w:r w:rsidRPr="00783900">
        <w:rPr>
          <w:rFonts w:ascii="Times New Roman" w:eastAsia="Times New Roman" w:hAnsi="Times New Roman" w:cs="Times New Roman"/>
        </w:rPr>
        <w:t>żądania</w:t>
      </w:r>
      <w:r w:rsidR="00400DEC" w:rsidRPr="00783900">
        <w:rPr>
          <w:rFonts w:ascii="Times New Roman" w:eastAsia="Times New Roman" w:hAnsi="Times New Roman" w:cs="Times New Roman"/>
        </w:rPr>
        <w:t xml:space="preserve">, </w:t>
      </w:r>
      <w:r w:rsidRPr="00783900">
        <w:rPr>
          <w:rFonts w:ascii="Times New Roman" w:eastAsia="Times New Roman" w:hAnsi="Times New Roman" w:cs="Times New Roman"/>
        </w:rPr>
        <w:t>o którym mowa w § 3 ust. 8 umowy</w:t>
      </w:r>
      <w:r w:rsidR="00400DEC" w:rsidRPr="00783900">
        <w:rPr>
          <w:rFonts w:ascii="Times New Roman" w:eastAsia="Times New Roman" w:hAnsi="Times New Roman" w:cs="Times New Roman"/>
        </w:rPr>
        <w:t>;</w:t>
      </w:r>
    </w:p>
    <w:p w14:paraId="7DEDF9EE" w14:textId="1B469272" w:rsidR="00695156" w:rsidRPr="00783900" w:rsidRDefault="00695156" w:rsidP="00783900">
      <w:pPr>
        <w:widowControl w:val="0"/>
        <w:numPr>
          <w:ilvl w:val="0"/>
          <w:numId w:val="8"/>
        </w:numPr>
        <w:tabs>
          <w:tab w:val="left" w:pos="-11"/>
        </w:tabs>
        <w:autoSpaceDN w:val="0"/>
        <w:spacing w:line="276" w:lineRule="auto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 przypadkach innych niż wymienione w pkt 3</w:t>
      </w:r>
      <w:r w:rsidR="00400DEC" w:rsidRPr="00783900">
        <w:rPr>
          <w:sz w:val="22"/>
          <w:szCs w:val="22"/>
        </w:rPr>
        <w:t xml:space="preserve"> i 4</w:t>
      </w:r>
      <w:r w:rsidRPr="00783900">
        <w:rPr>
          <w:sz w:val="22"/>
          <w:szCs w:val="22"/>
        </w:rPr>
        <w:t>, Wykonawca będzie realizował umowę w sposób sprzeczny z jej postanowieniami i nie zmieni sposobu</w:t>
      </w:r>
      <w:r w:rsidR="004E2D1D" w:rsidRPr="00783900">
        <w:rPr>
          <w:sz w:val="22"/>
          <w:szCs w:val="22"/>
        </w:rPr>
        <w:t xml:space="preserve"> jej</w:t>
      </w:r>
      <w:r w:rsidRPr="00783900">
        <w:rPr>
          <w:sz w:val="22"/>
          <w:szCs w:val="22"/>
        </w:rPr>
        <w:t xml:space="preserve"> realizacji pomimo pisemnego wezwania go do tego przez Zamawiającego, w terminie określonym w wezwaniu.</w:t>
      </w:r>
    </w:p>
    <w:p w14:paraId="2D9A2476" w14:textId="77777777" w:rsidR="00695156" w:rsidRPr="00783900" w:rsidRDefault="00695156" w:rsidP="00783900">
      <w:pPr>
        <w:pStyle w:val="Akapitzlist"/>
        <w:numPr>
          <w:ilvl w:val="0"/>
          <w:numId w:val="7"/>
        </w:numPr>
        <w:suppressAutoHyphens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>Zamawiający może wykonać prawo odstąpienia w terminie 30 dni od dnia wystąpienia okoliczności uprawniającej do odstąpienia.</w:t>
      </w:r>
    </w:p>
    <w:p w14:paraId="0D75863B" w14:textId="77777777" w:rsidR="00695156" w:rsidRPr="00783900" w:rsidRDefault="00695156" w:rsidP="00783900">
      <w:pPr>
        <w:pStyle w:val="Akapitzlist"/>
        <w:numPr>
          <w:ilvl w:val="0"/>
          <w:numId w:val="7"/>
        </w:numPr>
        <w:suppressAutoHyphens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  <w:lang w:eastAsia="ar-SA"/>
        </w:rPr>
        <w:t>Odstąpienie od umowy następuje w formie pisemnej pod rygorem nieważności i zawiera uzasadnienie.</w:t>
      </w:r>
    </w:p>
    <w:p w14:paraId="70AB4439" w14:textId="77777777" w:rsidR="00695156" w:rsidRPr="00783900" w:rsidRDefault="00695156" w:rsidP="00783900">
      <w:pPr>
        <w:pStyle w:val="Akapitzlist"/>
        <w:numPr>
          <w:ilvl w:val="0"/>
          <w:numId w:val="7"/>
        </w:numPr>
        <w:suppressAutoHyphens w:val="0"/>
        <w:spacing w:line="276" w:lineRule="auto"/>
        <w:contextualSpacing w:val="0"/>
        <w:rPr>
          <w:rFonts w:ascii="Times New Roman" w:hAnsi="Times New Roman" w:cs="Times New Roman"/>
        </w:rPr>
      </w:pPr>
      <w:bookmarkStart w:id="2" w:name="_Hlk192830766"/>
      <w:r w:rsidRPr="00783900">
        <w:rPr>
          <w:rFonts w:ascii="Times New Roman" w:hAnsi="Times New Roman" w:cs="Times New Roman"/>
          <w:lang w:eastAsia="pl-PL"/>
        </w:rPr>
        <w:t>Wykonawca zobowiązany jest niezwłocznie zawiadomić Zamawiającego o zaistnieniu wobec Wykonawcy okoliczności, o których mowa w art. 7 ust. 1 ustawy sankcyjnej, ze wskazaniem uzasadnienia i okoliczności faktycznych potwierdzających wystąpienie tych okoliczności.</w:t>
      </w:r>
    </w:p>
    <w:bookmarkEnd w:id="2"/>
    <w:p w14:paraId="756520C9" w14:textId="77777777" w:rsidR="00695156" w:rsidRPr="00783900" w:rsidRDefault="00695156" w:rsidP="00783900">
      <w:pPr>
        <w:pStyle w:val="Akapitzlist"/>
        <w:numPr>
          <w:ilvl w:val="0"/>
          <w:numId w:val="7"/>
        </w:numPr>
        <w:suppressAutoHyphens w:val="0"/>
        <w:spacing w:line="276" w:lineRule="auto"/>
        <w:contextualSpacing w:val="0"/>
        <w:rPr>
          <w:rFonts w:ascii="Times New Roman" w:hAnsi="Times New Roman" w:cs="Times New Roman"/>
        </w:rPr>
      </w:pPr>
      <w:r w:rsidRPr="00783900">
        <w:rPr>
          <w:rFonts w:ascii="Times New Roman" w:hAnsi="Times New Roman" w:cs="Times New Roman"/>
        </w:rPr>
        <w:t xml:space="preserve">Wykonawca zobowiązany jest zawiadomić Zamawiającego o zgłoszeniu lub wpływie wniosku </w:t>
      </w:r>
      <w:r w:rsidRPr="00783900">
        <w:rPr>
          <w:rFonts w:ascii="Times New Roman" w:hAnsi="Times New Roman" w:cs="Times New Roman"/>
        </w:rPr>
        <w:br/>
        <w:t>o upadłość albo wszczęciu postępowania likwidacyjnego, albo postępowania sanacyjnego, w terminie 7 dni od wystąpienia tych okoliczności.</w:t>
      </w:r>
    </w:p>
    <w:p w14:paraId="43A7B661" w14:textId="77777777" w:rsidR="00695156" w:rsidRPr="00783900" w:rsidRDefault="00695156" w:rsidP="00783900">
      <w:pPr>
        <w:pStyle w:val="Akapitzlist2"/>
        <w:tabs>
          <w:tab w:val="left" w:pos="284"/>
        </w:tabs>
        <w:spacing w:line="276" w:lineRule="auto"/>
        <w:ind w:left="0"/>
        <w:rPr>
          <w:sz w:val="22"/>
          <w:szCs w:val="22"/>
        </w:rPr>
      </w:pPr>
    </w:p>
    <w:p w14:paraId="0FFE8204" w14:textId="7B0ADB9B" w:rsidR="00773090" w:rsidRPr="00783900" w:rsidRDefault="00695156" w:rsidP="00783900">
      <w:pPr>
        <w:pStyle w:val="Akapitzlist2"/>
        <w:tabs>
          <w:tab w:val="left" w:pos="284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783900">
        <w:rPr>
          <w:b/>
          <w:bCs/>
          <w:sz w:val="22"/>
          <w:szCs w:val="22"/>
        </w:rPr>
        <w:t xml:space="preserve">§ </w:t>
      </w:r>
      <w:r w:rsidR="00400DEC" w:rsidRPr="00783900">
        <w:rPr>
          <w:b/>
          <w:bCs/>
          <w:sz w:val="22"/>
          <w:szCs w:val="22"/>
        </w:rPr>
        <w:t>10.</w:t>
      </w:r>
      <w:r w:rsidR="003A4BA4" w:rsidRPr="00783900">
        <w:rPr>
          <w:b/>
          <w:bCs/>
          <w:sz w:val="22"/>
          <w:szCs w:val="22"/>
        </w:rPr>
        <w:t xml:space="preserve"> Podwykonawstwo</w:t>
      </w:r>
    </w:p>
    <w:p w14:paraId="02A83176" w14:textId="020F13CC" w:rsidR="00127849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  <w:lang w:eastAsia="pl-PL"/>
        </w:rPr>
        <w:t xml:space="preserve">Wykonawca może powierzyć wykonanie części zamówienia podwykonawcy (podwykonawcom). </w:t>
      </w:r>
    </w:p>
    <w:p w14:paraId="4FBAC0D2" w14:textId="58BD9978" w:rsidR="00127849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</w:rPr>
        <w:t xml:space="preserve">Wykonawca przed zawarciem umowy z podwykonawcą poinformuje pisemnie Zamawiającego </w:t>
      </w:r>
      <w:r w:rsidRPr="00783900">
        <w:rPr>
          <w:sz w:val="22"/>
          <w:szCs w:val="22"/>
        </w:rPr>
        <w:br/>
        <w:t xml:space="preserve">o nazwie, danych kontaktowych oraz przedstawicielach podwykonawcy zaangażowanego </w:t>
      </w:r>
      <w:r w:rsidR="00AC43E1" w:rsidRPr="00783900">
        <w:rPr>
          <w:sz w:val="22"/>
          <w:szCs w:val="22"/>
        </w:rPr>
        <w:br/>
        <w:t>w realizację części przedmiotu</w:t>
      </w:r>
      <w:r w:rsidRPr="00783900">
        <w:rPr>
          <w:sz w:val="22"/>
          <w:szCs w:val="22"/>
        </w:rPr>
        <w:t xml:space="preserve"> umowy oraz określi zakres czynności powierzanych do wykonania przez podwykonawcę. </w:t>
      </w:r>
    </w:p>
    <w:p w14:paraId="4AFCD7D9" w14:textId="77777777" w:rsidR="00D34CFF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</w:rPr>
        <w:t>Wykonawca zawiadamia Zamawiającego o wszelkich zmianach w odniesieniu do informacji,</w:t>
      </w:r>
      <w:r w:rsidRPr="00783900">
        <w:rPr>
          <w:sz w:val="22"/>
          <w:szCs w:val="22"/>
        </w:rPr>
        <w:br/>
        <w:t xml:space="preserve"> o których mowa w ust. 2, w trakcie realizacji umowy, a także przekazuje informacje </w:t>
      </w:r>
      <w:r w:rsidRPr="00783900">
        <w:rPr>
          <w:sz w:val="22"/>
          <w:szCs w:val="22"/>
          <w:lang w:bidi="hi-IN"/>
        </w:rPr>
        <w:t>na temat nowego podwykonawcy, któremu w trakcie trwania umowy powierzy realizację usługi objętej przedmiotem umowy. Postanowienia ust. 2 stosuje się.</w:t>
      </w:r>
    </w:p>
    <w:p w14:paraId="2D6D53C8" w14:textId="77777777" w:rsidR="00D34CFF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</w:rPr>
        <w:lastRenderedPageBreak/>
        <w:t xml:space="preserve">Powierzenie wykonania części przedmiotu umowy podwykonawcom nie zwalnia Wykonawcy </w:t>
      </w:r>
      <w:r w:rsidRPr="00783900">
        <w:rPr>
          <w:sz w:val="22"/>
          <w:szCs w:val="22"/>
        </w:rPr>
        <w:br/>
        <w:t xml:space="preserve">z odpowiedzialności za należyte wykonanie umowy. </w:t>
      </w:r>
      <w:r w:rsidRPr="00783900">
        <w:rPr>
          <w:bCs/>
          <w:sz w:val="22"/>
          <w:szCs w:val="22"/>
        </w:rPr>
        <w:t xml:space="preserve">Za działania lub zaniechania podwykonawców Wykonawca odpowiada jak za własne. </w:t>
      </w:r>
    </w:p>
    <w:p w14:paraId="563FB12F" w14:textId="77777777" w:rsidR="00D34CFF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umowy.</w:t>
      </w:r>
    </w:p>
    <w:p w14:paraId="7499F3DD" w14:textId="45693F86" w:rsidR="00127849" w:rsidRPr="00783900" w:rsidRDefault="00127849" w:rsidP="00783900">
      <w:pPr>
        <w:numPr>
          <w:ilvl w:val="0"/>
          <w:numId w:val="19"/>
        </w:num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783900">
        <w:rPr>
          <w:sz w:val="22"/>
          <w:szCs w:val="22"/>
        </w:rPr>
        <w:t xml:space="preserve">Postanowienia niniejszego paragrafu nie mogą być poczytywane za tworzący pomiędzy Zamawiającym, a podwykonawcami jakikolwiek stosunek prawny bądź też stanowić podstawę </w:t>
      </w:r>
      <w:r w:rsidRPr="00783900">
        <w:rPr>
          <w:sz w:val="22"/>
          <w:szCs w:val="22"/>
        </w:rPr>
        <w:br/>
        <w:t>do roszczeń podwykonawców bezpośrednio do Zamawiającego o zapłatę wynagrodzenia.</w:t>
      </w:r>
    </w:p>
    <w:p w14:paraId="18623509" w14:textId="77777777" w:rsidR="006C7A04" w:rsidRPr="00783900" w:rsidRDefault="006C7A04" w:rsidP="00783900">
      <w:pPr>
        <w:pStyle w:val="1Umowarozdziapoziom1"/>
        <w:numPr>
          <w:ilvl w:val="0"/>
          <w:numId w:val="0"/>
        </w:numPr>
        <w:spacing w:before="0" w:line="276" w:lineRule="auto"/>
        <w:ind w:left="288"/>
        <w:rPr>
          <w:rFonts w:ascii="Times New Roman" w:hAnsi="Times New Roman"/>
          <w:bCs/>
        </w:rPr>
      </w:pPr>
    </w:p>
    <w:p w14:paraId="31DEFE30" w14:textId="770BBD18" w:rsidR="007E49D1" w:rsidRPr="00783900" w:rsidRDefault="007E49D1" w:rsidP="00783900">
      <w:pPr>
        <w:pStyle w:val="1Umowarozdziapoziom1"/>
        <w:numPr>
          <w:ilvl w:val="0"/>
          <w:numId w:val="0"/>
        </w:numPr>
        <w:spacing w:before="0" w:line="276" w:lineRule="auto"/>
        <w:ind w:left="288"/>
        <w:rPr>
          <w:rFonts w:ascii="Times New Roman" w:hAnsi="Times New Roman"/>
        </w:rPr>
      </w:pPr>
      <w:r w:rsidRPr="00783900">
        <w:rPr>
          <w:rFonts w:ascii="Times New Roman" w:hAnsi="Times New Roman"/>
          <w:bCs/>
        </w:rPr>
        <w:t>§ 11.</w:t>
      </w:r>
      <w:r w:rsidRPr="00783900">
        <w:rPr>
          <w:rFonts w:ascii="Times New Roman" w:hAnsi="Times New Roman"/>
          <w:b w:val="0"/>
          <w:bCs/>
        </w:rPr>
        <w:t xml:space="preserve"> </w:t>
      </w:r>
      <w:r w:rsidRPr="00783900">
        <w:rPr>
          <w:rFonts w:ascii="Times New Roman" w:hAnsi="Times New Roman"/>
        </w:rPr>
        <w:t>Zabez</w:t>
      </w:r>
      <w:r w:rsidR="006E01B1" w:rsidRPr="00783900">
        <w:rPr>
          <w:rFonts w:ascii="Times New Roman" w:hAnsi="Times New Roman"/>
        </w:rPr>
        <w:t>pieczenie należytego wykonania u</w:t>
      </w:r>
      <w:r w:rsidRPr="00783900">
        <w:rPr>
          <w:rFonts w:ascii="Times New Roman" w:hAnsi="Times New Roman"/>
        </w:rPr>
        <w:t>mowy i ubezpieczenie</w:t>
      </w:r>
    </w:p>
    <w:p w14:paraId="52CA4A3C" w14:textId="14B860DA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Celem pokrycia ewentualnych roszczeń z tytułu niewykonan</w:t>
      </w:r>
      <w:r w:rsidR="006E01B1" w:rsidRPr="00783900">
        <w:rPr>
          <w:rFonts w:eastAsia="Calibri"/>
          <w:sz w:val="22"/>
          <w:szCs w:val="22"/>
          <w:lang w:eastAsia="en-US"/>
        </w:rPr>
        <w:t>ia lub nienależytego wykonania u</w:t>
      </w:r>
      <w:r w:rsidR="003D241A" w:rsidRPr="00783900">
        <w:rPr>
          <w:rFonts w:eastAsia="Calibri"/>
          <w:sz w:val="22"/>
          <w:szCs w:val="22"/>
          <w:lang w:eastAsia="en-US"/>
        </w:rPr>
        <w:t>mowy, Wykonawca wniósł</w:t>
      </w:r>
      <w:r w:rsidR="006E01B1" w:rsidRPr="00783900">
        <w:rPr>
          <w:rFonts w:eastAsia="Calibri"/>
          <w:sz w:val="22"/>
          <w:szCs w:val="22"/>
          <w:lang w:eastAsia="en-US"/>
        </w:rPr>
        <w:t xml:space="preserve"> przed zawarciem u</w:t>
      </w:r>
      <w:r w:rsidRPr="00783900">
        <w:rPr>
          <w:rFonts w:eastAsia="Calibri"/>
          <w:sz w:val="22"/>
          <w:szCs w:val="22"/>
          <w:lang w:eastAsia="en-US"/>
        </w:rPr>
        <w:t>mowy zabezpieczenie w wysokości 5% ceny całkowitej podanej w ofercie Wykonawcy, liczonej od zamówienia podstawowego, co stanowi kwotę ………………</w:t>
      </w:r>
      <w:proofErr w:type="gramStart"/>
      <w:r w:rsidRPr="00783900">
        <w:rPr>
          <w:rFonts w:eastAsia="Calibri"/>
          <w:sz w:val="22"/>
          <w:szCs w:val="22"/>
          <w:lang w:eastAsia="en-US"/>
        </w:rPr>
        <w:t>…….</w:t>
      </w:r>
      <w:proofErr w:type="gramEnd"/>
      <w:r w:rsidRPr="00783900">
        <w:rPr>
          <w:rFonts w:eastAsia="Calibri"/>
          <w:sz w:val="22"/>
          <w:szCs w:val="22"/>
          <w:lang w:eastAsia="en-US"/>
        </w:rPr>
        <w:t>. zł (słownie: …………………………</w:t>
      </w:r>
      <w:proofErr w:type="gramStart"/>
      <w:r w:rsidRPr="00783900">
        <w:rPr>
          <w:rFonts w:eastAsia="Calibri"/>
          <w:sz w:val="22"/>
          <w:szCs w:val="22"/>
          <w:lang w:eastAsia="en-US"/>
        </w:rPr>
        <w:t>…….</w:t>
      </w:r>
      <w:proofErr w:type="gramEnd"/>
      <w:r w:rsidRPr="00783900">
        <w:rPr>
          <w:rFonts w:eastAsia="Calibri"/>
          <w:sz w:val="22"/>
          <w:szCs w:val="22"/>
          <w:lang w:eastAsia="en-US"/>
        </w:rPr>
        <w:t>.złotych) w formie ………………………………</w:t>
      </w:r>
      <w:proofErr w:type="gramStart"/>
      <w:r w:rsidRPr="00783900">
        <w:rPr>
          <w:rFonts w:eastAsia="Calibri"/>
          <w:sz w:val="22"/>
          <w:szCs w:val="22"/>
          <w:lang w:eastAsia="en-US"/>
        </w:rPr>
        <w:t>…….</w:t>
      </w:r>
      <w:proofErr w:type="gramEnd"/>
      <w:r w:rsidRPr="00783900">
        <w:rPr>
          <w:rFonts w:eastAsia="Calibri"/>
          <w:sz w:val="22"/>
          <w:szCs w:val="22"/>
          <w:lang w:eastAsia="en-US"/>
        </w:rPr>
        <w:t>.</w:t>
      </w:r>
    </w:p>
    <w:p w14:paraId="358EAE9F" w14:textId="31A24209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Zabez</w:t>
      </w:r>
      <w:r w:rsidR="006E01B1" w:rsidRPr="00783900">
        <w:rPr>
          <w:rFonts w:eastAsia="Calibri"/>
          <w:sz w:val="22"/>
          <w:szCs w:val="22"/>
          <w:lang w:eastAsia="en-US"/>
        </w:rPr>
        <w:t>pieczenie należytego wykonania u</w:t>
      </w:r>
      <w:r w:rsidRPr="00783900">
        <w:rPr>
          <w:rFonts w:eastAsia="Calibri"/>
          <w:sz w:val="22"/>
          <w:szCs w:val="22"/>
          <w:lang w:eastAsia="en-US"/>
        </w:rPr>
        <w:t>mowy zabezpiecza roszczenia Zamawiającego związane z niewykonaniem lub niena</w:t>
      </w:r>
      <w:r w:rsidR="006E01B1" w:rsidRPr="00783900">
        <w:rPr>
          <w:rFonts w:eastAsia="Calibri"/>
          <w:sz w:val="22"/>
          <w:szCs w:val="22"/>
          <w:lang w:eastAsia="en-US"/>
        </w:rPr>
        <w:t>leżytym wykonaniem u</w:t>
      </w:r>
      <w:r w:rsidRPr="00783900">
        <w:rPr>
          <w:rFonts w:eastAsia="Calibri"/>
          <w:sz w:val="22"/>
          <w:szCs w:val="22"/>
          <w:lang w:eastAsia="en-US"/>
        </w:rPr>
        <w:t xml:space="preserve">mowy, zarówno w zakresie zamówienia podstawowego, jak i prawa opcji. </w:t>
      </w:r>
    </w:p>
    <w:p w14:paraId="3DCDE6E6" w14:textId="3A35FF94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 xml:space="preserve">Wykonawca </w:t>
      </w:r>
      <w:proofErr w:type="gramStart"/>
      <w:r w:rsidR="003D241A" w:rsidRPr="00783900">
        <w:rPr>
          <w:rFonts w:eastAsia="Calibri"/>
          <w:sz w:val="22"/>
          <w:szCs w:val="22"/>
          <w:lang w:eastAsia="en-US"/>
        </w:rPr>
        <w:t xml:space="preserve">wniósł </w:t>
      </w:r>
      <w:r w:rsidRPr="00783900">
        <w:rPr>
          <w:rFonts w:eastAsia="Calibri"/>
          <w:sz w:val="22"/>
          <w:szCs w:val="22"/>
          <w:lang w:eastAsia="en-US"/>
        </w:rPr>
        <w:t xml:space="preserve"> i</w:t>
      </w:r>
      <w:proofErr w:type="gramEnd"/>
      <w:r w:rsidR="003D241A" w:rsidRPr="00783900">
        <w:rPr>
          <w:rFonts w:eastAsia="Calibri"/>
          <w:sz w:val="22"/>
          <w:szCs w:val="22"/>
          <w:lang w:eastAsia="en-US"/>
        </w:rPr>
        <w:t xml:space="preserve"> zobowiązuje się</w:t>
      </w:r>
      <w:r w:rsidRPr="00783900">
        <w:rPr>
          <w:rFonts w:eastAsia="Calibri"/>
          <w:sz w:val="22"/>
          <w:szCs w:val="22"/>
          <w:lang w:eastAsia="en-US"/>
        </w:rPr>
        <w:t xml:space="preserve"> utrzymywać zabezpieczenie należytego wykonania umowy w jednej lub kilku formach wyszczególnion</w:t>
      </w:r>
      <w:r w:rsidR="006E01B1" w:rsidRPr="00783900">
        <w:rPr>
          <w:rFonts w:eastAsia="Calibri"/>
          <w:sz w:val="22"/>
          <w:szCs w:val="22"/>
          <w:lang w:eastAsia="en-US"/>
        </w:rPr>
        <w:t>ych w art. 450 ust. 1 ustawy</w:t>
      </w:r>
      <w:r w:rsidR="00783900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783900">
        <w:rPr>
          <w:rFonts w:eastAsia="Calibri"/>
          <w:sz w:val="22"/>
          <w:szCs w:val="22"/>
          <w:lang w:eastAsia="en-US"/>
        </w:rPr>
        <w:t>Pzp</w:t>
      </w:r>
      <w:proofErr w:type="spellEnd"/>
      <w:r w:rsidRPr="00783900">
        <w:rPr>
          <w:rFonts w:eastAsia="Calibri"/>
          <w:sz w:val="22"/>
          <w:szCs w:val="22"/>
          <w:lang w:eastAsia="en-US"/>
        </w:rPr>
        <w:t>. Wniesienie zabezpieczenia lub zmiana wniesionego zabezpieczenia na zabezpieczenie w formach, o których m</w:t>
      </w:r>
      <w:r w:rsidR="006E01B1" w:rsidRPr="00783900">
        <w:rPr>
          <w:rFonts w:eastAsia="Calibri"/>
          <w:sz w:val="22"/>
          <w:szCs w:val="22"/>
          <w:lang w:eastAsia="en-US"/>
        </w:rPr>
        <w:t xml:space="preserve">owa w art. 450 ust. 2 ustawy </w:t>
      </w:r>
      <w:proofErr w:type="spellStart"/>
      <w:r w:rsidR="00783900">
        <w:rPr>
          <w:rFonts w:eastAsia="Calibri"/>
          <w:sz w:val="22"/>
          <w:szCs w:val="22"/>
          <w:lang w:eastAsia="en-US"/>
        </w:rPr>
        <w:t>Pzp</w:t>
      </w:r>
      <w:proofErr w:type="spellEnd"/>
      <w:r w:rsidR="00783900">
        <w:rPr>
          <w:rFonts w:eastAsia="Calibri"/>
          <w:sz w:val="22"/>
          <w:szCs w:val="22"/>
          <w:lang w:eastAsia="en-US"/>
        </w:rPr>
        <w:t xml:space="preserve"> </w:t>
      </w:r>
      <w:r w:rsidRPr="00783900">
        <w:rPr>
          <w:rFonts w:eastAsia="Calibri"/>
          <w:sz w:val="22"/>
          <w:szCs w:val="22"/>
          <w:lang w:eastAsia="en-US"/>
        </w:rPr>
        <w:t xml:space="preserve">nie jest dopuszczalne. </w:t>
      </w:r>
    </w:p>
    <w:p w14:paraId="1F1FD6EE" w14:textId="2D7514ED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Zmiana formy zabezpie</w:t>
      </w:r>
      <w:r w:rsidR="006E01B1" w:rsidRPr="00783900">
        <w:rPr>
          <w:rFonts w:eastAsia="Calibri"/>
          <w:sz w:val="22"/>
          <w:szCs w:val="22"/>
          <w:lang w:eastAsia="en-US"/>
        </w:rPr>
        <w:t>czenia w trakcie obowiązywania u</w:t>
      </w:r>
      <w:r w:rsidRPr="00783900">
        <w:rPr>
          <w:rFonts w:eastAsia="Calibri"/>
          <w:sz w:val="22"/>
          <w:szCs w:val="22"/>
          <w:lang w:eastAsia="en-US"/>
        </w:rPr>
        <w:t xml:space="preserve">mowy jest dopuszczalna pod warunkiem, iż zachowana zostanie ciągłość zabezpieczenia, nie zostanie zmniejszona wysokość zabezpieczenia, a nowa forma zabezpieczenia będzie jedną z form, o których mowa w art. 450 ust. 1 ustawy </w:t>
      </w:r>
      <w:proofErr w:type="spellStart"/>
      <w:r w:rsidR="00783900">
        <w:rPr>
          <w:rFonts w:eastAsia="Calibri"/>
          <w:sz w:val="22"/>
          <w:szCs w:val="22"/>
          <w:lang w:eastAsia="en-US"/>
        </w:rPr>
        <w:t>Pzp</w:t>
      </w:r>
      <w:proofErr w:type="spellEnd"/>
      <w:r w:rsidR="00783900">
        <w:rPr>
          <w:rFonts w:eastAsia="Calibri"/>
          <w:sz w:val="22"/>
          <w:szCs w:val="22"/>
          <w:lang w:eastAsia="en-US"/>
        </w:rPr>
        <w:t>.</w:t>
      </w:r>
    </w:p>
    <w:p w14:paraId="460EC688" w14:textId="4F7191A6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Gwarancja bankowa lub ubezpieczeniowa złożona tytułem zabez</w:t>
      </w:r>
      <w:r w:rsidR="006E01B1" w:rsidRPr="00783900">
        <w:rPr>
          <w:rFonts w:eastAsia="Calibri"/>
          <w:sz w:val="22"/>
          <w:szCs w:val="22"/>
          <w:lang w:eastAsia="en-US"/>
        </w:rPr>
        <w:t>pieczenia należytego wykonania u</w:t>
      </w:r>
      <w:r w:rsidRPr="00783900">
        <w:rPr>
          <w:rFonts w:eastAsia="Calibri"/>
          <w:sz w:val="22"/>
          <w:szCs w:val="22"/>
          <w:lang w:eastAsia="en-US"/>
        </w:rPr>
        <w:t>mowy będzie zobowiązywała Gwaranta do wypłaty do 100% wartości zabezpieczenia, o której mowa ust. 1</w:t>
      </w:r>
      <w:r w:rsidR="00783900">
        <w:rPr>
          <w:rFonts w:eastAsia="Calibri"/>
          <w:sz w:val="22"/>
          <w:szCs w:val="22"/>
          <w:lang w:eastAsia="en-US"/>
        </w:rPr>
        <w:t xml:space="preserve">, </w:t>
      </w:r>
      <w:r w:rsidRPr="00783900">
        <w:rPr>
          <w:rFonts w:eastAsia="Calibri"/>
          <w:sz w:val="22"/>
          <w:szCs w:val="22"/>
          <w:lang w:eastAsia="en-US"/>
        </w:rPr>
        <w:t>prz</w:t>
      </w:r>
      <w:r w:rsidR="006E01B1" w:rsidRPr="00783900">
        <w:rPr>
          <w:rFonts w:eastAsia="Calibri"/>
          <w:sz w:val="22"/>
          <w:szCs w:val="22"/>
          <w:lang w:eastAsia="en-US"/>
        </w:rPr>
        <w:t>ez okres realizacji przedmiotu u</w:t>
      </w:r>
      <w:r w:rsidRPr="00783900">
        <w:rPr>
          <w:rFonts w:eastAsia="Calibri"/>
          <w:sz w:val="22"/>
          <w:szCs w:val="22"/>
          <w:lang w:eastAsia="en-US"/>
        </w:rPr>
        <w:t>mowy powiększony o 30 dni. Zamawiający na zabezpieczenie roszczeń z tytułu rękojmi za wady lub gwarancji, pozostawi kwotę w wysokości 30% zabezpieczenia określonego w ust. 1, zwracaną w terminie 30 dni od upływu okresu rękojmi i</w:t>
      </w:r>
      <w:r w:rsidR="00783900">
        <w:rPr>
          <w:rFonts w:eastAsia="Calibri"/>
          <w:sz w:val="22"/>
          <w:szCs w:val="22"/>
          <w:lang w:eastAsia="en-US"/>
        </w:rPr>
        <w:t> </w:t>
      </w:r>
      <w:r w:rsidRPr="00783900">
        <w:rPr>
          <w:rFonts w:eastAsia="Calibri"/>
          <w:sz w:val="22"/>
          <w:szCs w:val="22"/>
          <w:lang w:eastAsia="en-US"/>
        </w:rPr>
        <w:t>gwarancji.</w:t>
      </w:r>
    </w:p>
    <w:p w14:paraId="3FE319A9" w14:textId="7B6FA07A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Zamawiający zastrzega, że w przypadku wniesienia zabezpieczenia w formie gwarancji bankowej lub ubezpieczeniowej – gwarancja winna mieć charakter abstrakcyjny, to jest zobowiązywać Gwaranta nieodwołalnie i bezwarunkowo do wypłacenia Beneficjentowi, na pierwsze pisemne żądanie wskazujące na niewykon</w:t>
      </w:r>
      <w:r w:rsidR="006E01B1" w:rsidRPr="00783900">
        <w:rPr>
          <w:rFonts w:eastAsia="Calibri"/>
          <w:sz w:val="22"/>
          <w:szCs w:val="22"/>
          <w:lang w:eastAsia="en-US"/>
        </w:rPr>
        <w:t>anie lub nienależyte wykonanie u</w:t>
      </w:r>
      <w:r w:rsidRPr="00783900">
        <w:rPr>
          <w:rFonts w:eastAsia="Calibri"/>
          <w:sz w:val="22"/>
          <w:szCs w:val="22"/>
          <w:lang w:eastAsia="en-US"/>
        </w:rPr>
        <w:t xml:space="preserve">mowy, kwoty do wysokości wniesionego zabezpieczenia. Treść gwarancji nie może zawierać żadnych postanowień ograniczających abstrakcyjność gwarancji. Termin obowiązywania gwarancji będzie nie </w:t>
      </w:r>
      <w:proofErr w:type="gramStart"/>
      <w:r w:rsidR="006E01B1" w:rsidRPr="00783900">
        <w:rPr>
          <w:rFonts w:eastAsia="Calibri"/>
          <w:sz w:val="22"/>
          <w:szCs w:val="22"/>
          <w:lang w:eastAsia="en-US"/>
        </w:rPr>
        <w:t>krótszy,</w:t>
      </w:r>
      <w:proofErr w:type="gramEnd"/>
      <w:r w:rsidR="006E01B1" w:rsidRPr="00783900">
        <w:rPr>
          <w:rFonts w:eastAsia="Calibri"/>
          <w:sz w:val="22"/>
          <w:szCs w:val="22"/>
          <w:lang w:eastAsia="en-US"/>
        </w:rPr>
        <w:t xml:space="preserve"> niż termin realizacji u</w:t>
      </w:r>
      <w:r w:rsidRPr="00783900">
        <w:rPr>
          <w:rFonts w:eastAsia="Calibri"/>
          <w:sz w:val="22"/>
          <w:szCs w:val="22"/>
          <w:lang w:eastAsia="en-US"/>
        </w:rPr>
        <w:t xml:space="preserve">mowy i termin rękojmi, każdy z nich powiększony o 30 dni. Gwarancja musi umożliwiać Zamawiającemu złożenie żądania wypłaty z gwarancji aż do ostatniego dnia jej obowiązywania i nie może zawierać wymogu uprzedniego kierowania wezwania do zapłaty do Wykonawcy. </w:t>
      </w:r>
    </w:p>
    <w:p w14:paraId="1C6E6915" w14:textId="40EA0852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Zamawiający zwraca 70</w:t>
      </w:r>
      <w:proofErr w:type="gramStart"/>
      <w:r w:rsidRPr="00783900">
        <w:rPr>
          <w:rFonts w:eastAsia="Calibri"/>
          <w:sz w:val="22"/>
          <w:szCs w:val="22"/>
          <w:lang w:eastAsia="en-US"/>
        </w:rPr>
        <w:t>%  zabezpieczenia</w:t>
      </w:r>
      <w:proofErr w:type="gramEnd"/>
      <w:r w:rsidRPr="00783900">
        <w:rPr>
          <w:rFonts w:eastAsia="Calibri"/>
          <w:sz w:val="22"/>
          <w:szCs w:val="22"/>
          <w:lang w:eastAsia="en-US"/>
        </w:rPr>
        <w:t xml:space="preserve"> wniesionego na okres realizacji dostaw w terminie 30 dni od dnia podpisania przez Zamawiają</w:t>
      </w:r>
      <w:r w:rsidR="00AC43E1" w:rsidRPr="00783900">
        <w:rPr>
          <w:rFonts w:eastAsia="Calibri"/>
          <w:sz w:val="22"/>
          <w:szCs w:val="22"/>
          <w:lang w:eastAsia="en-US"/>
        </w:rPr>
        <w:t xml:space="preserve">cego </w:t>
      </w:r>
      <w:r w:rsidR="006E01B1" w:rsidRPr="00783900">
        <w:rPr>
          <w:rFonts w:eastAsia="Calibri"/>
          <w:sz w:val="22"/>
          <w:szCs w:val="22"/>
          <w:lang w:eastAsia="en-US"/>
        </w:rPr>
        <w:t>protokołu odbioru</w:t>
      </w:r>
      <w:r w:rsidRPr="00783900">
        <w:rPr>
          <w:rFonts w:eastAsia="Calibri"/>
          <w:sz w:val="22"/>
          <w:szCs w:val="22"/>
          <w:lang w:eastAsia="en-US"/>
        </w:rPr>
        <w:t>. Zamawiający na zabezpieczenie roszczeń z tytułu rękojmi za wady lub gwarancji pozostawi kwotę w wysokości 30% z</w:t>
      </w:r>
      <w:r w:rsidR="00AC43E1" w:rsidRPr="00783900">
        <w:rPr>
          <w:rFonts w:eastAsia="Calibri"/>
          <w:sz w:val="22"/>
          <w:szCs w:val="22"/>
          <w:lang w:eastAsia="en-US"/>
        </w:rPr>
        <w:t xml:space="preserve">abezpieczenia określonego w </w:t>
      </w:r>
      <w:r w:rsidRPr="00783900">
        <w:rPr>
          <w:rFonts w:eastAsia="Calibri"/>
          <w:sz w:val="22"/>
          <w:szCs w:val="22"/>
          <w:lang w:eastAsia="en-US"/>
        </w:rPr>
        <w:t xml:space="preserve">ust. 1, zwracaną w terminie 15 dni od upływu gwarancji i rękojmi.  </w:t>
      </w:r>
    </w:p>
    <w:p w14:paraId="7B125761" w14:textId="0441FC6C" w:rsidR="007E49D1" w:rsidRPr="00783900" w:rsidRDefault="007E49D1" w:rsidP="00783900">
      <w:pPr>
        <w:numPr>
          <w:ilvl w:val="1"/>
          <w:numId w:val="12"/>
        </w:numPr>
        <w:suppressAutoHyphens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lastRenderedPageBreak/>
        <w:t>Niezależnie od uprawnień do żądania wypłat</w:t>
      </w:r>
      <w:r w:rsidR="006E01B1" w:rsidRPr="00783900">
        <w:rPr>
          <w:rFonts w:eastAsia="Calibri"/>
          <w:sz w:val="22"/>
          <w:szCs w:val="22"/>
          <w:lang w:eastAsia="en-US"/>
        </w:rPr>
        <w:t>y przysługujących na podstawie u</w:t>
      </w:r>
      <w:r w:rsidRPr="00783900">
        <w:rPr>
          <w:rFonts w:eastAsia="Calibri"/>
          <w:sz w:val="22"/>
          <w:szCs w:val="22"/>
          <w:lang w:eastAsia="en-US"/>
        </w:rPr>
        <w:t>mowy lub przepisów prawa, Zamawiający może nadto zgłosić żądanie wypłaty całości lub części kwoty z zabez</w:t>
      </w:r>
      <w:r w:rsidR="006E01B1" w:rsidRPr="00783900">
        <w:rPr>
          <w:rFonts w:eastAsia="Calibri"/>
          <w:sz w:val="22"/>
          <w:szCs w:val="22"/>
          <w:lang w:eastAsia="en-US"/>
        </w:rPr>
        <w:t>pieczenia należytego wykonania u</w:t>
      </w:r>
      <w:r w:rsidRPr="00783900">
        <w:rPr>
          <w:rFonts w:eastAsia="Calibri"/>
          <w:sz w:val="22"/>
          <w:szCs w:val="22"/>
          <w:lang w:eastAsia="en-US"/>
        </w:rPr>
        <w:t>mowy, a zabezpieczenie wniesione w pieniądzu zatrzymać, w razie:</w:t>
      </w:r>
    </w:p>
    <w:p w14:paraId="09AF0BCB" w14:textId="77777777" w:rsidR="007E49D1" w:rsidRPr="00783900" w:rsidRDefault="007E49D1" w:rsidP="00783900">
      <w:pPr>
        <w:numPr>
          <w:ilvl w:val="2"/>
          <w:numId w:val="25"/>
        </w:numPr>
        <w:tabs>
          <w:tab w:val="clear" w:pos="851"/>
          <w:tab w:val="num" w:pos="1134"/>
        </w:tabs>
        <w:suppressAutoHyphens w:val="0"/>
        <w:spacing w:line="276" w:lineRule="auto"/>
        <w:ind w:left="1134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 xml:space="preserve">nieprzedłużenia przez Wykonawcę ważności zabezpieczenia należytego wykonania umowy na co najmniej 30 dni naprzód przed końcem ważności aktualnego zabezpieczenia, </w:t>
      </w:r>
    </w:p>
    <w:p w14:paraId="1B641F6C" w14:textId="304C62E8" w:rsidR="007E49D1" w:rsidRPr="00783900" w:rsidRDefault="007E49D1" w:rsidP="00783900">
      <w:pPr>
        <w:numPr>
          <w:ilvl w:val="2"/>
          <w:numId w:val="12"/>
        </w:numPr>
        <w:tabs>
          <w:tab w:val="clear" w:pos="851"/>
          <w:tab w:val="num" w:pos="1134"/>
        </w:tabs>
        <w:suppressAutoHyphens w:val="0"/>
        <w:spacing w:line="276" w:lineRule="auto"/>
        <w:ind w:left="1134"/>
        <w:jc w:val="both"/>
        <w:rPr>
          <w:rFonts w:eastAsia="Calibri"/>
          <w:sz w:val="22"/>
          <w:szCs w:val="22"/>
          <w:lang w:eastAsia="en-US"/>
        </w:rPr>
      </w:pPr>
      <w:r w:rsidRPr="00783900">
        <w:rPr>
          <w:rFonts w:eastAsia="Calibri"/>
          <w:sz w:val="22"/>
          <w:szCs w:val="22"/>
          <w:lang w:eastAsia="en-US"/>
        </w:rPr>
        <w:t>odst</w:t>
      </w:r>
      <w:r w:rsidR="006E01B1" w:rsidRPr="00783900">
        <w:rPr>
          <w:rFonts w:eastAsia="Calibri"/>
          <w:sz w:val="22"/>
          <w:szCs w:val="22"/>
          <w:lang w:eastAsia="en-US"/>
        </w:rPr>
        <w:t>ąpienia przez Zamawiającego od u</w:t>
      </w:r>
      <w:r w:rsidRPr="00783900">
        <w:rPr>
          <w:rFonts w:eastAsia="Calibri"/>
          <w:sz w:val="22"/>
          <w:szCs w:val="22"/>
          <w:lang w:eastAsia="en-US"/>
        </w:rPr>
        <w:t>mowy z przyczyn leżących po stronie Wykonawcy; w szczególności Zamawiający może zatrzymać kwotę zabezpieczenia d</w:t>
      </w:r>
      <w:r w:rsidR="006E01B1" w:rsidRPr="00783900">
        <w:rPr>
          <w:rFonts w:eastAsia="Calibri"/>
          <w:sz w:val="22"/>
          <w:szCs w:val="22"/>
          <w:lang w:eastAsia="en-US"/>
        </w:rPr>
        <w:t>o czasu dokończenia przedmiotu u</w:t>
      </w:r>
      <w:r w:rsidRPr="00783900">
        <w:rPr>
          <w:rFonts w:eastAsia="Calibri"/>
          <w:sz w:val="22"/>
          <w:szCs w:val="22"/>
          <w:lang w:eastAsia="en-US"/>
        </w:rPr>
        <w:t>mowy.</w:t>
      </w:r>
    </w:p>
    <w:p w14:paraId="24A94A9E" w14:textId="77777777" w:rsidR="007E49D1" w:rsidRPr="00783900" w:rsidRDefault="007E49D1" w:rsidP="00783900">
      <w:pPr>
        <w:pStyle w:val="Akapitzlist2"/>
        <w:tabs>
          <w:tab w:val="left" w:pos="284"/>
        </w:tabs>
        <w:spacing w:line="276" w:lineRule="auto"/>
        <w:ind w:left="0"/>
        <w:rPr>
          <w:b/>
          <w:bCs/>
          <w:sz w:val="22"/>
          <w:szCs w:val="22"/>
        </w:rPr>
      </w:pPr>
    </w:p>
    <w:p w14:paraId="5E3A462E" w14:textId="65612048" w:rsidR="00773090" w:rsidRPr="00783900" w:rsidRDefault="00773090" w:rsidP="00783900">
      <w:pPr>
        <w:pStyle w:val="Akapitzlist2"/>
        <w:tabs>
          <w:tab w:val="left" w:pos="284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783900">
        <w:rPr>
          <w:b/>
          <w:bCs/>
          <w:sz w:val="22"/>
          <w:szCs w:val="22"/>
        </w:rPr>
        <w:t xml:space="preserve">§ </w:t>
      </w:r>
      <w:r w:rsidR="00630C5F" w:rsidRPr="00783900">
        <w:rPr>
          <w:b/>
          <w:bCs/>
          <w:sz w:val="22"/>
          <w:szCs w:val="22"/>
        </w:rPr>
        <w:t>1</w:t>
      </w:r>
      <w:r w:rsidR="007E49D1" w:rsidRPr="00783900">
        <w:rPr>
          <w:b/>
          <w:bCs/>
          <w:sz w:val="22"/>
          <w:szCs w:val="22"/>
        </w:rPr>
        <w:t>2</w:t>
      </w:r>
      <w:r w:rsidR="00400DEC" w:rsidRPr="00783900">
        <w:rPr>
          <w:b/>
          <w:bCs/>
          <w:sz w:val="22"/>
          <w:szCs w:val="22"/>
        </w:rPr>
        <w:t>.</w:t>
      </w:r>
      <w:r w:rsidR="003A4BA4" w:rsidRPr="00783900">
        <w:rPr>
          <w:b/>
          <w:bCs/>
          <w:sz w:val="22"/>
          <w:szCs w:val="22"/>
        </w:rPr>
        <w:t xml:space="preserve"> </w:t>
      </w:r>
      <w:r w:rsidR="00B82132" w:rsidRPr="00783900">
        <w:rPr>
          <w:b/>
          <w:bCs/>
          <w:sz w:val="22"/>
          <w:szCs w:val="22"/>
        </w:rPr>
        <w:t>Warunki zmiany</w:t>
      </w:r>
      <w:r w:rsidR="003A4BA4" w:rsidRPr="00783900">
        <w:rPr>
          <w:b/>
          <w:bCs/>
          <w:sz w:val="22"/>
          <w:szCs w:val="22"/>
        </w:rPr>
        <w:t xml:space="preserve"> umowy</w:t>
      </w:r>
    </w:p>
    <w:p w14:paraId="02418FFA" w14:textId="77777777" w:rsidR="00BE7B73" w:rsidRPr="00783900" w:rsidRDefault="00BE7B73" w:rsidP="00783900">
      <w:pPr>
        <w:pStyle w:val="2Umowaustppoziom2"/>
        <w:numPr>
          <w:ilvl w:val="1"/>
          <w:numId w:val="26"/>
        </w:numPr>
        <w:tabs>
          <w:tab w:val="clear" w:pos="567"/>
          <w:tab w:val="num" w:pos="284"/>
        </w:tabs>
        <w:spacing w:before="0" w:line="276" w:lineRule="auto"/>
        <w:ind w:left="284" w:hanging="284"/>
        <w:rPr>
          <w:rFonts w:ascii="Times New Roman" w:hAnsi="Times New Roman"/>
        </w:rPr>
      </w:pPr>
      <w:r w:rsidRPr="00783900">
        <w:rPr>
          <w:rFonts w:ascii="Times New Roman" w:hAnsi="Times New Roman"/>
          <w:shd w:val="clear" w:color="auto" w:fill="FEFFFF"/>
        </w:rPr>
        <w:t>Wszelkie zmiany umowy wymagają zachowania formy pisemnej pod rygorem nieważności,</w:t>
      </w:r>
      <w:r w:rsidRPr="00783900">
        <w:rPr>
          <w:rFonts w:ascii="Times New Roman" w:hAnsi="Times New Roman"/>
        </w:rPr>
        <w:t xml:space="preserve"> </w:t>
      </w:r>
      <w:r w:rsidRPr="00783900">
        <w:rPr>
          <w:rFonts w:ascii="Times New Roman" w:hAnsi="Times New Roman"/>
        </w:rPr>
        <w:br/>
        <w:t>z zastrzeżeniem odmiennych postanowień umowy.</w:t>
      </w:r>
    </w:p>
    <w:p w14:paraId="283D21DE" w14:textId="0FA59C3C" w:rsidR="00BE7B73" w:rsidRPr="00783900" w:rsidRDefault="00BE7B73" w:rsidP="00783900">
      <w:pPr>
        <w:pStyle w:val="2Umowaustppoziom2"/>
        <w:tabs>
          <w:tab w:val="clear" w:pos="567"/>
          <w:tab w:val="num" w:pos="284"/>
        </w:tabs>
        <w:spacing w:before="0" w:line="276" w:lineRule="auto"/>
        <w:ind w:left="284" w:hanging="284"/>
        <w:rPr>
          <w:rFonts w:ascii="Times New Roman" w:hAnsi="Times New Roman"/>
        </w:rPr>
      </w:pPr>
      <w:r w:rsidRPr="00783900">
        <w:rPr>
          <w:rFonts w:ascii="Times New Roman" w:hAnsi="Times New Roman"/>
          <w:shd w:val="clear" w:color="auto" w:fill="FEFFFF"/>
        </w:rPr>
        <w:t xml:space="preserve">Poza </w:t>
      </w:r>
      <w:r w:rsidRPr="00783900">
        <w:rPr>
          <w:rFonts w:ascii="Times New Roman" w:hAnsi="Times New Roman"/>
        </w:rPr>
        <w:t>okolicznościami określonymi w umowie, Zamawiający przewiduje możliwość zmiany umowy w zakresie wynikającym z art. 455 ust. 1 pkt 2-4 i ust. 2 ustawy P</w:t>
      </w:r>
      <w:r w:rsidR="006E01B1" w:rsidRPr="00783900">
        <w:rPr>
          <w:rFonts w:ascii="Times New Roman" w:hAnsi="Times New Roman"/>
        </w:rPr>
        <w:t xml:space="preserve">rawo </w:t>
      </w:r>
      <w:r w:rsidRPr="00783900">
        <w:rPr>
          <w:rFonts w:ascii="Times New Roman" w:hAnsi="Times New Roman"/>
        </w:rPr>
        <w:t>z</w:t>
      </w:r>
      <w:r w:rsidR="006E01B1" w:rsidRPr="00783900">
        <w:rPr>
          <w:rFonts w:ascii="Times New Roman" w:hAnsi="Times New Roman"/>
        </w:rPr>
        <w:t xml:space="preserve">amówień </w:t>
      </w:r>
      <w:r w:rsidRPr="00783900">
        <w:rPr>
          <w:rFonts w:ascii="Times New Roman" w:hAnsi="Times New Roman"/>
        </w:rPr>
        <w:t>p</w:t>
      </w:r>
      <w:r w:rsidR="006E01B1" w:rsidRPr="00783900">
        <w:rPr>
          <w:rFonts w:ascii="Times New Roman" w:hAnsi="Times New Roman"/>
        </w:rPr>
        <w:t>ublicznych</w:t>
      </w:r>
      <w:r w:rsidRPr="00783900">
        <w:rPr>
          <w:rFonts w:ascii="Times New Roman" w:hAnsi="Times New Roman"/>
        </w:rPr>
        <w:t>, a ponadto w przypadku wystąpienia co najmniej jednej z następujących okoliczności:</w:t>
      </w:r>
    </w:p>
    <w:p w14:paraId="4C491665" w14:textId="77777777" w:rsidR="00BE7B73" w:rsidRPr="00783900" w:rsidRDefault="00BE7B73" w:rsidP="00783900">
      <w:pPr>
        <w:numPr>
          <w:ilvl w:val="4"/>
          <w:numId w:val="13"/>
        </w:numPr>
        <w:tabs>
          <w:tab w:val="clear" w:pos="1417"/>
          <w:tab w:val="left" w:pos="284"/>
          <w:tab w:val="num" w:pos="709"/>
        </w:tabs>
        <w:suppressAutoHyphens w:val="0"/>
        <w:spacing w:line="276" w:lineRule="auto"/>
        <w:ind w:left="709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nadzwyczajnej zmiany stosunków, określonej w art. 357</w:t>
      </w:r>
      <w:r w:rsidRPr="00783900">
        <w:rPr>
          <w:sz w:val="22"/>
          <w:szCs w:val="22"/>
          <w:vertAlign w:val="superscript"/>
        </w:rPr>
        <w:t>1</w:t>
      </w:r>
      <w:r w:rsidRPr="00783900">
        <w:rPr>
          <w:sz w:val="22"/>
          <w:szCs w:val="22"/>
        </w:rPr>
        <w:t xml:space="preserve"> Kodeksu cywilnego;</w:t>
      </w:r>
    </w:p>
    <w:p w14:paraId="2AECFBE1" w14:textId="77777777" w:rsidR="00BE7B73" w:rsidRPr="00783900" w:rsidRDefault="00BE7B73" w:rsidP="00783900">
      <w:pPr>
        <w:numPr>
          <w:ilvl w:val="4"/>
          <w:numId w:val="13"/>
        </w:numPr>
        <w:tabs>
          <w:tab w:val="clear" w:pos="1417"/>
          <w:tab w:val="left" w:pos="284"/>
          <w:tab w:val="num" w:pos="709"/>
        </w:tabs>
        <w:suppressAutoHyphens w:val="0"/>
        <w:spacing w:line="276" w:lineRule="auto"/>
        <w:ind w:left="709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zaistnienia siły wyższej rozumianej jako okoliczności, których pomimo zachowania należytej staranności i podjęcia wszelkich działań w normalnym zakresie, nie można było przewidzieć oraz im zapobiec, bądź się im przeciwstawić w sposób skuteczny;  </w:t>
      </w:r>
    </w:p>
    <w:p w14:paraId="0323688E" w14:textId="77777777" w:rsidR="00C113D6" w:rsidRPr="00783900" w:rsidRDefault="00C113D6" w:rsidP="00783900">
      <w:pPr>
        <w:numPr>
          <w:ilvl w:val="4"/>
          <w:numId w:val="13"/>
        </w:numPr>
        <w:tabs>
          <w:tab w:val="clear" w:pos="1417"/>
          <w:tab w:val="left" w:pos="284"/>
          <w:tab w:val="num" w:pos="709"/>
        </w:tabs>
        <w:suppressAutoHyphens w:val="0"/>
        <w:spacing w:line="276" w:lineRule="auto"/>
        <w:ind w:left="709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zaistnienia skutków wojny w Ukrainie lub innych konfliktów zbrojnych, a także sankcji gospodarczych lub zakłóceń łańcuchów dostaw, których żadna ze Stron nie mogła przewidzieć w dacie zawarcia umowy;</w:t>
      </w:r>
    </w:p>
    <w:p w14:paraId="53471BB0" w14:textId="75F14A7B" w:rsidR="00BE7B73" w:rsidRPr="00783900" w:rsidRDefault="00BE7B73" w:rsidP="00783900">
      <w:pPr>
        <w:numPr>
          <w:ilvl w:val="4"/>
          <w:numId w:val="13"/>
        </w:numPr>
        <w:tabs>
          <w:tab w:val="clear" w:pos="1417"/>
          <w:tab w:val="left" w:pos="284"/>
          <w:tab w:val="num" w:pos="709"/>
        </w:tabs>
        <w:suppressAutoHyphens w:val="0"/>
        <w:spacing w:line="276" w:lineRule="auto"/>
        <w:ind w:left="709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zmiany powszechnie obowiązujących przepisów prawa w zakresie mającym bezpośredni wpływ na realizację przedmiotu umowy;</w:t>
      </w:r>
    </w:p>
    <w:p w14:paraId="6A307AED" w14:textId="28849A8C" w:rsidR="00CA0AE4" w:rsidRPr="00783900" w:rsidRDefault="00BE7B73" w:rsidP="00783900">
      <w:pPr>
        <w:numPr>
          <w:ilvl w:val="4"/>
          <w:numId w:val="13"/>
        </w:numPr>
        <w:tabs>
          <w:tab w:val="clear" w:pos="1417"/>
          <w:tab w:val="left" w:pos="284"/>
          <w:tab w:val="num" w:pos="709"/>
        </w:tabs>
        <w:suppressAutoHyphens w:val="0"/>
        <w:spacing w:line="276" w:lineRule="auto"/>
        <w:ind w:left="709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okoliczności leżących po stronie Zamawiającego</w:t>
      </w:r>
      <w:r w:rsidR="00530E41" w:rsidRPr="00783900">
        <w:rPr>
          <w:sz w:val="22"/>
          <w:szCs w:val="22"/>
        </w:rPr>
        <w:t>.</w:t>
      </w:r>
    </w:p>
    <w:p w14:paraId="18A3824F" w14:textId="75E5B51B" w:rsidR="00BE7B73" w:rsidRPr="00783900" w:rsidRDefault="00BE7B73" w:rsidP="00783900">
      <w:pPr>
        <w:numPr>
          <w:ilvl w:val="0"/>
          <w:numId w:val="14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Zamawiający wskazuj</w:t>
      </w:r>
      <w:r w:rsidR="00530E41" w:rsidRPr="00783900">
        <w:rPr>
          <w:sz w:val="22"/>
          <w:szCs w:val="22"/>
        </w:rPr>
        <w:t>e, iż zakres dopuszczalnych zmia</w:t>
      </w:r>
      <w:r w:rsidRPr="00783900">
        <w:rPr>
          <w:sz w:val="22"/>
          <w:szCs w:val="22"/>
        </w:rPr>
        <w:t xml:space="preserve">n będzie odpowiadał zakresowi, w jakim warunki (okoliczności) określone w ust. 2 będą pozostawały w adekwatnym związku przyczynowo - skutkowym z terminem wykonania umowy, wynagrodzeniem lub sposobem spełnienia świadczenia wynikającego z umowy.  </w:t>
      </w:r>
    </w:p>
    <w:p w14:paraId="23238011" w14:textId="5B06BF34" w:rsidR="00773090" w:rsidRPr="00783900" w:rsidRDefault="00773090" w:rsidP="0078390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>Nadto, Zamawiający dopuszcza możliwość wprowadzenia zmian umowy</w:t>
      </w:r>
      <w:r w:rsidR="004E2D1D" w:rsidRPr="00783900">
        <w:rPr>
          <w:rFonts w:ascii="Times New Roman" w:hAnsi="Times New Roman" w:cs="Times New Roman"/>
          <w:lang w:eastAsia="en-US"/>
        </w:rPr>
        <w:t xml:space="preserve"> polegającej na </w:t>
      </w:r>
      <w:r w:rsidRPr="00783900">
        <w:rPr>
          <w:rFonts w:ascii="Times New Roman" w:hAnsi="Times New Roman" w:cs="Times New Roman"/>
          <w:lang w:eastAsia="en-US"/>
        </w:rPr>
        <w:t>zmian</w:t>
      </w:r>
      <w:r w:rsidR="004E2D1D" w:rsidRPr="00783900">
        <w:rPr>
          <w:rFonts w:ascii="Times New Roman" w:hAnsi="Times New Roman" w:cs="Times New Roman"/>
          <w:lang w:eastAsia="en-US"/>
        </w:rPr>
        <w:t>ie</w:t>
      </w:r>
      <w:r w:rsidRPr="00783900">
        <w:rPr>
          <w:rFonts w:ascii="Times New Roman" w:hAnsi="Times New Roman" w:cs="Times New Roman"/>
          <w:lang w:eastAsia="en-US"/>
        </w:rPr>
        <w:t xml:space="preserve"> zaoferowanego</w:t>
      </w:r>
      <w:r w:rsidR="001C332E" w:rsidRPr="00783900">
        <w:rPr>
          <w:rFonts w:ascii="Times New Roman" w:hAnsi="Times New Roman" w:cs="Times New Roman"/>
          <w:lang w:eastAsia="en-US"/>
        </w:rPr>
        <w:t xml:space="preserve"> wyposażenia</w:t>
      </w:r>
      <w:r w:rsidRPr="00783900">
        <w:rPr>
          <w:rFonts w:ascii="Times New Roman" w:hAnsi="Times New Roman" w:cs="Times New Roman"/>
          <w:lang w:eastAsia="en-US"/>
        </w:rPr>
        <w:t xml:space="preserve">, pod warunkiem zaistnienia </w:t>
      </w:r>
      <w:r w:rsidR="00100DB0" w:rsidRPr="00783900">
        <w:rPr>
          <w:rFonts w:ascii="Times New Roman" w:hAnsi="Times New Roman" w:cs="Times New Roman"/>
          <w:lang w:eastAsia="en-US"/>
        </w:rPr>
        <w:t xml:space="preserve">obiektywnych </w:t>
      </w:r>
      <w:r w:rsidRPr="00783900">
        <w:rPr>
          <w:rFonts w:ascii="Times New Roman" w:hAnsi="Times New Roman" w:cs="Times New Roman"/>
          <w:lang w:eastAsia="en-US"/>
        </w:rPr>
        <w:t>przyczyn nieleżących po stronie Wykonawcy, których nie mógł przewidzieć oraz pod łącznie spełnionymi następującymi warunkami:</w:t>
      </w:r>
    </w:p>
    <w:p w14:paraId="06979856" w14:textId="7EA81793" w:rsidR="001C332E" w:rsidRPr="00783900" w:rsidRDefault="00773090" w:rsidP="00783900">
      <w:pPr>
        <w:pStyle w:val="Akapitzlist"/>
        <w:numPr>
          <w:ilvl w:val="0"/>
          <w:numId w:val="21"/>
        </w:numPr>
        <w:tabs>
          <w:tab w:val="left" w:pos="1080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 xml:space="preserve">zmiany na </w:t>
      </w:r>
      <w:r w:rsidR="001C332E" w:rsidRPr="00783900">
        <w:rPr>
          <w:rFonts w:ascii="Times New Roman" w:hAnsi="Times New Roman" w:cs="Times New Roman"/>
          <w:lang w:eastAsia="en-US"/>
        </w:rPr>
        <w:t xml:space="preserve">wyposażenie o </w:t>
      </w:r>
      <w:r w:rsidRPr="00783900">
        <w:rPr>
          <w:rFonts w:ascii="Times New Roman" w:hAnsi="Times New Roman" w:cs="Times New Roman"/>
          <w:lang w:eastAsia="en-US"/>
        </w:rPr>
        <w:t xml:space="preserve">parametrach i </w:t>
      </w:r>
      <w:r w:rsidR="001C332E" w:rsidRPr="00783900">
        <w:rPr>
          <w:rFonts w:ascii="Times New Roman" w:hAnsi="Times New Roman" w:cs="Times New Roman"/>
          <w:lang w:eastAsia="en-US"/>
        </w:rPr>
        <w:t xml:space="preserve">funkcjonalnościach </w:t>
      </w:r>
      <w:r w:rsidRPr="00783900">
        <w:rPr>
          <w:rFonts w:ascii="Times New Roman" w:hAnsi="Times New Roman" w:cs="Times New Roman"/>
          <w:lang w:eastAsia="en-US"/>
        </w:rPr>
        <w:t xml:space="preserve">nie gorszych niż zaoferowane pierwotnie; </w:t>
      </w:r>
    </w:p>
    <w:p w14:paraId="60D07738" w14:textId="119D4C34" w:rsidR="001C332E" w:rsidRPr="00783900" w:rsidRDefault="00773090" w:rsidP="00783900">
      <w:pPr>
        <w:pStyle w:val="Akapitzlist"/>
        <w:numPr>
          <w:ilvl w:val="0"/>
          <w:numId w:val="21"/>
        </w:numPr>
        <w:tabs>
          <w:tab w:val="left" w:pos="1080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 xml:space="preserve">niezmienności wynagrodzenia, </w:t>
      </w:r>
      <w:r w:rsidRPr="00783900">
        <w:rPr>
          <w:rFonts w:ascii="Times New Roman" w:hAnsi="Times New Roman" w:cs="Times New Roman"/>
        </w:rPr>
        <w:t xml:space="preserve">o którym mowa w § </w:t>
      </w:r>
      <w:r w:rsidR="006B3767" w:rsidRPr="00783900">
        <w:rPr>
          <w:rFonts w:ascii="Times New Roman" w:hAnsi="Times New Roman" w:cs="Times New Roman"/>
        </w:rPr>
        <w:t>6</w:t>
      </w:r>
      <w:r w:rsidRPr="00783900">
        <w:rPr>
          <w:rFonts w:ascii="Times New Roman" w:hAnsi="Times New Roman" w:cs="Times New Roman"/>
        </w:rPr>
        <w:t xml:space="preserve"> ust.1 umowy,</w:t>
      </w:r>
      <w:r w:rsidRPr="00783900">
        <w:rPr>
          <w:rFonts w:ascii="Times New Roman" w:hAnsi="Times New Roman" w:cs="Times New Roman"/>
          <w:lang w:eastAsia="en-US"/>
        </w:rPr>
        <w:t xml:space="preserve"> lub jego obniżenie;</w:t>
      </w:r>
    </w:p>
    <w:p w14:paraId="614BCFA0" w14:textId="02A075B6" w:rsidR="00773090" w:rsidRPr="00783900" w:rsidRDefault="00773090" w:rsidP="00783900">
      <w:pPr>
        <w:pStyle w:val="Akapitzlist"/>
        <w:numPr>
          <w:ilvl w:val="0"/>
          <w:numId w:val="21"/>
        </w:numPr>
        <w:tabs>
          <w:tab w:val="left" w:pos="1080"/>
        </w:tabs>
        <w:suppressAutoHyphens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 xml:space="preserve">przedstawienia przez Wykonawcę dokumentu potwierdzającego, że: </w:t>
      </w:r>
    </w:p>
    <w:p w14:paraId="22F1FC6A" w14:textId="77777777" w:rsidR="001C332E" w:rsidRPr="00783900" w:rsidRDefault="00773090" w:rsidP="00783900">
      <w:pPr>
        <w:pStyle w:val="Akapitzlist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 xml:space="preserve">wszystkie parametry nowego </w:t>
      </w:r>
      <w:r w:rsidR="001C332E" w:rsidRPr="00783900">
        <w:rPr>
          <w:rFonts w:ascii="Times New Roman" w:hAnsi="Times New Roman" w:cs="Times New Roman"/>
          <w:lang w:eastAsia="en-US"/>
        </w:rPr>
        <w:t>wyposażenia</w:t>
      </w:r>
      <w:r w:rsidRPr="00783900">
        <w:rPr>
          <w:rFonts w:ascii="Times New Roman" w:hAnsi="Times New Roman" w:cs="Times New Roman"/>
          <w:lang w:eastAsia="en-US"/>
        </w:rPr>
        <w:t xml:space="preserve"> są nie gorsze niż parametry </w:t>
      </w:r>
      <w:r w:rsidR="001C332E" w:rsidRPr="00783900">
        <w:rPr>
          <w:rFonts w:ascii="Times New Roman" w:hAnsi="Times New Roman" w:cs="Times New Roman"/>
          <w:lang w:eastAsia="en-US"/>
        </w:rPr>
        <w:t xml:space="preserve">wyposażenia </w:t>
      </w:r>
      <w:r w:rsidRPr="00783900">
        <w:rPr>
          <w:rFonts w:ascii="Times New Roman" w:hAnsi="Times New Roman" w:cs="Times New Roman"/>
          <w:lang w:eastAsia="en-US"/>
        </w:rPr>
        <w:t>oferowanego pierwotnie w ofercie Wykonawcy,</w:t>
      </w:r>
    </w:p>
    <w:p w14:paraId="1305BB1C" w14:textId="1C3B1DC6" w:rsidR="00773090" w:rsidRPr="00783900" w:rsidRDefault="00773090" w:rsidP="00783900">
      <w:pPr>
        <w:pStyle w:val="Akapitzlist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eastAsia="en-US"/>
        </w:rPr>
      </w:pPr>
      <w:r w:rsidRPr="00783900">
        <w:rPr>
          <w:rFonts w:ascii="Times New Roman" w:hAnsi="Times New Roman" w:cs="Times New Roman"/>
          <w:lang w:eastAsia="en-US"/>
        </w:rPr>
        <w:t xml:space="preserve">Wykonawca nie był w stanie przewidzieć przyczyn powodujących zmianę oferowanego </w:t>
      </w:r>
      <w:r w:rsidR="001C332E" w:rsidRPr="00783900">
        <w:rPr>
          <w:rFonts w:ascii="Times New Roman" w:hAnsi="Times New Roman" w:cs="Times New Roman"/>
          <w:lang w:eastAsia="en-US"/>
        </w:rPr>
        <w:t xml:space="preserve">wyposażenia </w:t>
      </w:r>
      <w:r w:rsidRPr="00783900">
        <w:rPr>
          <w:rFonts w:ascii="Times New Roman" w:hAnsi="Times New Roman" w:cs="Times New Roman"/>
          <w:lang w:eastAsia="en-US"/>
        </w:rPr>
        <w:t>wraz z opisaniem tych przyczyn</w:t>
      </w:r>
      <w:r w:rsidR="001C332E" w:rsidRPr="00783900">
        <w:rPr>
          <w:rFonts w:ascii="Times New Roman" w:hAnsi="Times New Roman" w:cs="Times New Roman"/>
          <w:lang w:eastAsia="en-US"/>
        </w:rPr>
        <w:t>.</w:t>
      </w:r>
      <w:r w:rsidRPr="00783900">
        <w:rPr>
          <w:rFonts w:ascii="Times New Roman" w:hAnsi="Times New Roman" w:cs="Times New Roman"/>
          <w:i/>
          <w:lang w:eastAsia="en-US"/>
        </w:rPr>
        <w:t xml:space="preserve"> </w:t>
      </w:r>
    </w:p>
    <w:p w14:paraId="53CADB2D" w14:textId="4E59CE8A" w:rsidR="00BE7B73" w:rsidRPr="00783900" w:rsidRDefault="00BE7B73" w:rsidP="00783900">
      <w:pPr>
        <w:numPr>
          <w:ilvl w:val="0"/>
          <w:numId w:val="14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Zmiany do umowy może inicjować zarówno Zamawiający, jak i Wykonawca, składając pisemny wniosek do drugiej Strony, zawierający w szczególności propozycję zmian</w:t>
      </w:r>
      <w:r w:rsidR="009B65F0" w:rsidRPr="00783900">
        <w:rPr>
          <w:sz w:val="22"/>
          <w:szCs w:val="22"/>
        </w:rPr>
        <w:t>y i jej uzasadnienie, stosow</w:t>
      </w:r>
      <w:r w:rsidRPr="00783900">
        <w:rPr>
          <w:sz w:val="22"/>
          <w:szCs w:val="22"/>
        </w:rPr>
        <w:t>nie do okoliczności stanowiących podstawę żądania zmiany.</w:t>
      </w:r>
    </w:p>
    <w:p w14:paraId="28473C51" w14:textId="77777777" w:rsidR="00BE7B73" w:rsidRPr="00783900" w:rsidRDefault="00BE7B73" w:rsidP="00783900">
      <w:pPr>
        <w:numPr>
          <w:ilvl w:val="0"/>
          <w:numId w:val="14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Postanowień niniejszego paragrafu umowy nie należy interpretować jako udzielenie roszczenia dowolnej ze Stron do żądania zmiany umowy, a jedynie możliwość dokonania zmiany umowy. Każda zmiana umowy wymaga zgody drugiej Strony.</w:t>
      </w:r>
    </w:p>
    <w:p w14:paraId="527FE57B" w14:textId="77777777" w:rsidR="003D241A" w:rsidRPr="00783900" w:rsidRDefault="003D241A" w:rsidP="00783900">
      <w:pPr>
        <w:pStyle w:val="Akapitzlist2"/>
        <w:tabs>
          <w:tab w:val="left" w:pos="284"/>
        </w:tabs>
        <w:spacing w:line="276" w:lineRule="auto"/>
        <w:ind w:hanging="708"/>
        <w:jc w:val="center"/>
        <w:rPr>
          <w:b/>
          <w:bCs/>
          <w:sz w:val="22"/>
          <w:szCs w:val="22"/>
        </w:rPr>
      </w:pPr>
    </w:p>
    <w:p w14:paraId="0F9370FC" w14:textId="77AC12B9" w:rsidR="003D241A" w:rsidRPr="00783900" w:rsidRDefault="003D241A" w:rsidP="00783900">
      <w:pPr>
        <w:pStyle w:val="Akapitzlist2"/>
        <w:tabs>
          <w:tab w:val="left" w:pos="284"/>
        </w:tabs>
        <w:spacing w:line="276" w:lineRule="auto"/>
        <w:ind w:hanging="708"/>
        <w:jc w:val="center"/>
        <w:rPr>
          <w:b/>
          <w:bCs/>
          <w:sz w:val="22"/>
          <w:szCs w:val="22"/>
        </w:rPr>
      </w:pPr>
      <w:r w:rsidRPr="00783900">
        <w:rPr>
          <w:b/>
          <w:bCs/>
          <w:sz w:val="22"/>
          <w:szCs w:val="22"/>
        </w:rPr>
        <w:t>§ 13. Prawo opcji</w:t>
      </w:r>
    </w:p>
    <w:p w14:paraId="37F5A591" w14:textId="5DD4B593" w:rsidR="00BC3D03" w:rsidRPr="00783900" w:rsidRDefault="000C779F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</w:rPr>
        <w:t xml:space="preserve">Zamawiający przewiduje możliwość zastosowania prawa </w:t>
      </w:r>
      <w:r w:rsidR="003D241A" w:rsidRPr="00783900">
        <w:rPr>
          <w:rFonts w:eastAsia="Calibri"/>
          <w:sz w:val="22"/>
          <w:szCs w:val="22"/>
        </w:rPr>
        <w:t>opcji, o którym mowa w art. 441 ust. 1 ustawy</w:t>
      </w:r>
      <w:r w:rsidR="00783900">
        <w:rPr>
          <w:rFonts w:eastAsia="Calibri"/>
          <w:sz w:val="22"/>
          <w:szCs w:val="22"/>
        </w:rPr>
        <w:t xml:space="preserve"> </w:t>
      </w:r>
      <w:proofErr w:type="spellStart"/>
      <w:r w:rsidR="00783900">
        <w:rPr>
          <w:rFonts w:eastAsia="Calibri"/>
          <w:sz w:val="22"/>
          <w:szCs w:val="22"/>
        </w:rPr>
        <w:t>Pzp</w:t>
      </w:r>
      <w:proofErr w:type="spellEnd"/>
      <w:r w:rsidR="003D241A" w:rsidRPr="00783900">
        <w:rPr>
          <w:rFonts w:eastAsia="Calibri"/>
          <w:sz w:val="22"/>
          <w:szCs w:val="22"/>
        </w:rPr>
        <w:t>. Zamawiający przewiduje możliwość zwiększenia zakresu dostaw wyp</w:t>
      </w:r>
      <w:r w:rsidR="006E01B1" w:rsidRPr="00783900">
        <w:rPr>
          <w:rFonts w:eastAsia="Calibri"/>
          <w:sz w:val="22"/>
          <w:szCs w:val="22"/>
        </w:rPr>
        <w:t>osażenia, będącego przedmiotem u</w:t>
      </w:r>
      <w:r w:rsidR="003D241A" w:rsidRPr="00783900">
        <w:rPr>
          <w:rFonts w:eastAsia="Calibri"/>
          <w:sz w:val="22"/>
          <w:szCs w:val="22"/>
        </w:rPr>
        <w:t xml:space="preserve">mowy </w:t>
      </w:r>
      <w:r w:rsidR="00783900" w:rsidRPr="00783900">
        <w:rPr>
          <w:rFonts w:eastAsia="Calibri"/>
          <w:sz w:val="22"/>
          <w:szCs w:val="22"/>
        </w:rPr>
        <w:t xml:space="preserve">maksymalnie o </w:t>
      </w:r>
      <w:r w:rsidR="003D241A" w:rsidRPr="00783900">
        <w:rPr>
          <w:rFonts w:eastAsia="Calibri"/>
          <w:sz w:val="22"/>
          <w:szCs w:val="22"/>
        </w:rPr>
        <w:t xml:space="preserve">15% </w:t>
      </w:r>
      <w:r w:rsidR="00783900" w:rsidRPr="00783900">
        <w:rPr>
          <w:rFonts w:eastAsia="Calibri"/>
          <w:sz w:val="22"/>
          <w:szCs w:val="22"/>
        </w:rPr>
        <w:t xml:space="preserve">wartości </w:t>
      </w:r>
      <w:r w:rsidR="003D241A" w:rsidRPr="00783900">
        <w:rPr>
          <w:rFonts w:eastAsia="Calibri"/>
          <w:sz w:val="22"/>
          <w:szCs w:val="22"/>
        </w:rPr>
        <w:t>wynagrodzenia, o którym mowa w § </w:t>
      </w:r>
      <w:r w:rsidR="00BC3D03" w:rsidRPr="00783900">
        <w:rPr>
          <w:rFonts w:eastAsia="Calibri"/>
          <w:sz w:val="22"/>
          <w:szCs w:val="22"/>
        </w:rPr>
        <w:t>6</w:t>
      </w:r>
      <w:r w:rsidR="006E01B1" w:rsidRPr="00783900">
        <w:rPr>
          <w:rFonts w:eastAsia="Calibri"/>
          <w:sz w:val="22"/>
          <w:szCs w:val="22"/>
        </w:rPr>
        <w:t xml:space="preserve"> ust. 1 u</w:t>
      </w:r>
      <w:r w:rsidR="003D241A" w:rsidRPr="00783900">
        <w:rPr>
          <w:rFonts w:eastAsia="Calibri"/>
          <w:sz w:val="22"/>
          <w:szCs w:val="22"/>
        </w:rPr>
        <w:t>mowy</w:t>
      </w:r>
      <w:r w:rsidR="00534A1A" w:rsidRPr="00783900">
        <w:rPr>
          <w:rFonts w:eastAsia="Calibri"/>
          <w:sz w:val="22"/>
          <w:szCs w:val="22"/>
        </w:rPr>
        <w:t>,</w:t>
      </w:r>
      <w:r w:rsidR="00D71142" w:rsidRPr="00783900">
        <w:rPr>
          <w:rFonts w:eastAsia="Calibri"/>
          <w:sz w:val="22"/>
          <w:szCs w:val="22"/>
        </w:rPr>
        <w:t xml:space="preserve"> w terminie nieprzekraczającym trzech miesięcy od zawarcia </w:t>
      </w:r>
      <w:r w:rsidR="00534A1A" w:rsidRPr="00783900">
        <w:rPr>
          <w:rFonts w:eastAsia="Calibri"/>
          <w:sz w:val="22"/>
          <w:szCs w:val="22"/>
        </w:rPr>
        <w:t xml:space="preserve">niniejszej </w:t>
      </w:r>
      <w:r w:rsidR="006E01B1" w:rsidRPr="00783900">
        <w:rPr>
          <w:rFonts w:eastAsia="Calibri"/>
          <w:sz w:val="22"/>
          <w:szCs w:val="22"/>
        </w:rPr>
        <w:t>u</w:t>
      </w:r>
      <w:r w:rsidR="00D71142" w:rsidRPr="00783900">
        <w:rPr>
          <w:rFonts w:eastAsia="Calibri"/>
          <w:sz w:val="22"/>
          <w:szCs w:val="22"/>
        </w:rPr>
        <w:t>mowy</w:t>
      </w:r>
      <w:r w:rsidR="003D241A" w:rsidRPr="00783900">
        <w:rPr>
          <w:rFonts w:eastAsia="Calibri"/>
          <w:sz w:val="22"/>
          <w:szCs w:val="22"/>
        </w:rPr>
        <w:t>.</w:t>
      </w:r>
    </w:p>
    <w:p w14:paraId="49A88137" w14:textId="52C43F31" w:rsidR="00AC43E1" w:rsidRPr="00783900" w:rsidRDefault="00FE33B4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</w:rPr>
        <w:t xml:space="preserve">Strony ustalają, że </w:t>
      </w:r>
      <w:r w:rsidR="00783900" w:rsidRPr="00783900">
        <w:rPr>
          <w:rFonts w:eastAsia="Calibri"/>
          <w:sz w:val="22"/>
          <w:szCs w:val="22"/>
        </w:rPr>
        <w:t>zaoferowane przez Wykonawcę ceny jednostkowe brutto w odniesieniu do zamówienia podstawowego będą obowiązywać także dla zamówienia udzielanego w ramach opcji.</w:t>
      </w:r>
    </w:p>
    <w:p w14:paraId="747E20AB" w14:textId="6AA352E1" w:rsidR="00AC43E1" w:rsidRPr="00783900" w:rsidRDefault="006E01B1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</w:rPr>
        <w:t>Realizacja u</w:t>
      </w:r>
      <w:r w:rsidR="003D241A" w:rsidRPr="00783900">
        <w:rPr>
          <w:rFonts w:eastAsia="Calibri"/>
          <w:sz w:val="22"/>
          <w:szCs w:val="22"/>
        </w:rPr>
        <w:t>mowy w zakresie opcji uzależniona jest od wzrostu zapotrzebowania Zamawiającego i</w:t>
      </w:r>
      <w:r w:rsidR="00783900" w:rsidRPr="00783900">
        <w:rPr>
          <w:rFonts w:eastAsia="Calibri"/>
          <w:sz w:val="22"/>
          <w:szCs w:val="22"/>
        </w:rPr>
        <w:t> </w:t>
      </w:r>
      <w:r w:rsidR="003D241A" w:rsidRPr="00783900">
        <w:rPr>
          <w:rFonts w:eastAsia="Calibri"/>
          <w:sz w:val="22"/>
          <w:szCs w:val="22"/>
        </w:rPr>
        <w:t>ograniczona jest do 15% wynagrodzenia Wykon</w:t>
      </w:r>
      <w:r w:rsidR="00AC43E1" w:rsidRPr="00783900">
        <w:rPr>
          <w:rFonts w:eastAsia="Calibri"/>
          <w:sz w:val="22"/>
          <w:szCs w:val="22"/>
        </w:rPr>
        <w:t>awcy brutto, o którym mowa w § 6</w:t>
      </w:r>
      <w:r w:rsidRPr="00783900">
        <w:rPr>
          <w:rFonts w:eastAsia="Calibri"/>
          <w:sz w:val="22"/>
          <w:szCs w:val="22"/>
        </w:rPr>
        <w:t xml:space="preserve"> ust. 1 u</w:t>
      </w:r>
      <w:r w:rsidR="003D241A" w:rsidRPr="00783900">
        <w:rPr>
          <w:rFonts w:eastAsia="Calibri"/>
          <w:sz w:val="22"/>
          <w:szCs w:val="22"/>
        </w:rPr>
        <w:t xml:space="preserve">mowy. </w:t>
      </w:r>
    </w:p>
    <w:p w14:paraId="568D73F6" w14:textId="77777777" w:rsidR="00783900" w:rsidRPr="00783900" w:rsidRDefault="003D241A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 xml:space="preserve">Prawo do żądania realizacji dostaw objętych </w:t>
      </w:r>
      <w:r w:rsidR="00783900" w:rsidRPr="00783900">
        <w:rPr>
          <w:rFonts w:eastAsia="Calibri"/>
          <w:sz w:val="22"/>
          <w:szCs w:val="22"/>
          <w:lang w:eastAsia="en-US"/>
        </w:rPr>
        <w:t xml:space="preserve">opcją </w:t>
      </w:r>
      <w:r w:rsidRPr="00783900">
        <w:rPr>
          <w:rFonts w:eastAsia="Calibri"/>
          <w:sz w:val="22"/>
          <w:szCs w:val="22"/>
          <w:lang w:eastAsia="en-US"/>
        </w:rPr>
        <w:t xml:space="preserve">jest uprawnieniem Zamawiającego, z którego może, ale nie musi skorzystać </w:t>
      </w:r>
      <w:r w:rsidR="006E01B1" w:rsidRPr="00783900">
        <w:rPr>
          <w:rFonts w:eastAsia="Calibri"/>
          <w:sz w:val="22"/>
          <w:szCs w:val="22"/>
          <w:lang w:eastAsia="en-US"/>
        </w:rPr>
        <w:t>w ramach realizacji niniejszej u</w:t>
      </w:r>
      <w:r w:rsidRPr="00783900">
        <w:rPr>
          <w:rFonts w:eastAsia="Calibri"/>
          <w:sz w:val="22"/>
          <w:szCs w:val="22"/>
          <w:lang w:eastAsia="en-US"/>
        </w:rPr>
        <w:t xml:space="preserve">mowy. </w:t>
      </w:r>
    </w:p>
    <w:p w14:paraId="11779890" w14:textId="77777777" w:rsidR="00783900" w:rsidRPr="00783900" w:rsidRDefault="003D241A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 xml:space="preserve">W przypadku nieskorzystania przez Zamawiającego z prawa opcji, Wykonawcy nie przysługują roszczenia z tego tytułu. </w:t>
      </w:r>
    </w:p>
    <w:p w14:paraId="0677BA95" w14:textId="0BA69A3C" w:rsidR="003D241A" w:rsidRPr="00783900" w:rsidRDefault="003D241A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 xml:space="preserve">W przypadku skorzystania przez Zamawiającego z prawa opcji w części lub w pełnym zakresie, Wykonawca </w:t>
      </w:r>
      <w:r w:rsidR="006E01B1" w:rsidRPr="00783900">
        <w:rPr>
          <w:rFonts w:eastAsia="Calibri"/>
          <w:sz w:val="22"/>
          <w:szCs w:val="22"/>
          <w:lang w:eastAsia="en-US"/>
        </w:rPr>
        <w:t>jest zobowiązany do realizacji u</w:t>
      </w:r>
      <w:r w:rsidRPr="00783900">
        <w:rPr>
          <w:rFonts w:eastAsia="Calibri"/>
          <w:sz w:val="22"/>
          <w:szCs w:val="22"/>
          <w:lang w:eastAsia="en-US"/>
        </w:rPr>
        <w:t>mowy w zakresie, w jakim Zamawiający z prawa opcji skorzysta. Skorzystanie z prawa op</w:t>
      </w:r>
      <w:r w:rsidR="006E01B1" w:rsidRPr="00783900">
        <w:rPr>
          <w:rFonts w:eastAsia="Calibri"/>
          <w:sz w:val="22"/>
          <w:szCs w:val="22"/>
          <w:lang w:eastAsia="en-US"/>
        </w:rPr>
        <w:t>cji nie wymaga dokonania zmian u</w:t>
      </w:r>
      <w:r w:rsidRPr="00783900">
        <w:rPr>
          <w:rFonts w:eastAsia="Calibri"/>
          <w:sz w:val="22"/>
          <w:szCs w:val="22"/>
          <w:lang w:eastAsia="en-US"/>
        </w:rPr>
        <w:t>mowy.</w:t>
      </w:r>
    </w:p>
    <w:p w14:paraId="3A3D9F00" w14:textId="67C40B49" w:rsidR="003D241A" w:rsidRPr="00783900" w:rsidRDefault="003D241A" w:rsidP="00783900">
      <w:pPr>
        <w:pStyle w:val="Akapitzlist2"/>
        <w:numPr>
          <w:ilvl w:val="5"/>
          <w:numId w:val="13"/>
        </w:numPr>
        <w:tabs>
          <w:tab w:val="clear" w:pos="1701"/>
          <w:tab w:val="left" w:pos="284"/>
        </w:tabs>
        <w:spacing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783900">
        <w:rPr>
          <w:rFonts w:eastAsia="Calibri"/>
          <w:sz w:val="22"/>
          <w:szCs w:val="22"/>
          <w:lang w:eastAsia="en-US"/>
        </w:rPr>
        <w:t>O zamiarze skorzystania z prawa opcji Zamawiający powiadomi Wykonawcę odrębnym pismem</w:t>
      </w:r>
      <w:r w:rsidR="00534A1A" w:rsidRPr="00783900">
        <w:rPr>
          <w:rFonts w:eastAsia="Calibri"/>
          <w:sz w:val="22"/>
          <w:szCs w:val="22"/>
          <w:lang w:eastAsia="en-US"/>
        </w:rPr>
        <w:t xml:space="preserve"> </w:t>
      </w:r>
      <w:r w:rsidRPr="00783900">
        <w:rPr>
          <w:rFonts w:eastAsia="Calibri"/>
          <w:sz w:val="22"/>
          <w:szCs w:val="22"/>
          <w:lang w:eastAsia="en-US"/>
        </w:rPr>
        <w:t xml:space="preserve">z 14- dniowym wyprzedzeniem. </w:t>
      </w:r>
    </w:p>
    <w:p w14:paraId="1F5734BA" w14:textId="77777777" w:rsidR="003D241A" w:rsidRPr="00783900" w:rsidRDefault="003D241A" w:rsidP="00783900">
      <w:pPr>
        <w:pStyle w:val="Akapitzlist2"/>
        <w:tabs>
          <w:tab w:val="left" w:pos="284"/>
        </w:tabs>
        <w:spacing w:line="276" w:lineRule="auto"/>
        <w:ind w:left="0"/>
        <w:rPr>
          <w:b/>
          <w:bCs/>
          <w:sz w:val="22"/>
          <w:szCs w:val="22"/>
        </w:rPr>
      </w:pPr>
    </w:p>
    <w:p w14:paraId="3DBF8708" w14:textId="77777777" w:rsidR="003D241A" w:rsidRPr="00783900" w:rsidRDefault="003D241A" w:rsidP="00783900">
      <w:pPr>
        <w:pStyle w:val="Akapitzlist2"/>
        <w:tabs>
          <w:tab w:val="left" w:pos="284"/>
        </w:tabs>
        <w:spacing w:line="276" w:lineRule="auto"/>
        <w:ind w:hanging="708"/>
        <w:jc w:val="center"/>
        <w:rPr>
          <w:b/>
          <w:bCs/>
          <w:sz w:val="22"/>
          <w:szCs w:val="22"/>
        </w:rPr>
      </w:pPr>
    </w:p>
    <w:p w14:paraId="34D03135" w14:textId="764F1259" w:rsidR="00695156" w:rsidRPr="00783900" w:rsidRDefault="00695156" w:rsidP="00783900">
      <w:pPr>
        <w:pStyle w:val="Akapitzlist2"/>
        <w:tabs>
          <w:tab w:val="left" w:pos="284"/>
        </w:tabs>
        <w:spacing w:line="276" w:lineRule="auto"/>
        <w:ind w:hanging="708"/>
        <w:jc w:val="center"/>
        <w:rPr>
          <w:b/>
          <w:bCs/>
          <w:sz w:val="22"/>
          <w:szCs w:val="22"/>
        </w:rPr>
      </w:pPr>
      <w:r w:rsidRPr="00783900">
        <w:rPr>
          <w:b/>
          <w:bCs/>
          <w:sz w:val="22"/>
          <w:szCs w:val="22"/>
        </w:rPr>
        <w:t xml:space="preserve">§ </w:t>
      </w:r>
      <w:r w:rsidR="003A4BA4" w:rsidRPr="00783900">
        <w:rPr>
          <w:b/>
          <w:bCs/>
          <w:sz w:val="22"/>
          <w:szCs w:val="22"/>
        </w:rPr>
        <w:t>1</w:t>
      </w:r>
      <w:r w:rsidR="003D241A" w:rsidRPr="00783900">
        <w:rPr>
          <w:b/>
          <w:bCs/>
          <w:sz w:val="22"/>
          <w:szCs w:val="22"/>
        </w:rPr>
        <w:t>4</w:t>
      </w:r>
      <w:r w:rsidR="00400DEC" w:rsidRPr="00783900">
        <w:rPr>
          <w:b/>
          <w:bCs/>
          <w:sz w:val="22"/>
          <w:szCs w:val="22"/>
        </w:rPr>
        <w:t>.</w:t>
      </w:r>
      <w:r w:rsidR="003A4BA4" w:rsidRPr="00783900">
        <w:rPr>
          <w:b/>
          <w:bCs/>
          <w:sz w:val="22"/>
          <w:szCs w:val="22"/>
        </w:rPr>
        <w:t xml:space="preserve"> Postanowienia końcowe </w:t>
      </w:r>
    </w:p>
    <w:p w14:paraId="03751E30" w14:textId="42E31312" w:rsidR="00A44631" w:rsidRPr="00783900" w:rsidRDefault="00695156" w:rsidP="00783900">
      <w:pPr>
        <w:numPr>
          <w:ilvl w:val="0"/>
          <w:numId w:val="5"/>
        </w:numPr>
        <w:autoSpaceDN w:val="0"/>
        <w:spacing w:line="276" w:lineRule="auto"/>
        <w:ind w:right="58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Wszelkie spory mogące wyniknąć przy wykonywaniu umowy Strony będą starały się rozstrzygnąć na drodze polubownej. W przypadku nie osiągnięcia porozumienia każdej ze Stron przysługuje prawo poddania sporu pod rozstrzygnięcie sądu powszechnego właściwego dla siedziby Zamawiającego.</w:t>
      </w:r>
    </w:p>
    <w:p w14:paraId="368070E0" w14:textId="2225FDF8" w:rsidR="00695156" w:rsidRPr="00783900" w:rsidRDefault="00695156" w:rsidP="00783900">
      <w:pPr>
        <w:numPr>
          <w:ilvl w:val="0"/>
          <w:numId w:val="5"/>
        </w:numPr>
        <w:autoSpaceDN w:val="0"/>
        <w:spacing w:line="276" w:lineRule="auto"/>
        <w:ind w:right="58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W sprawach nieuregulowanych umową mają zastosowanie przepisy prawa polskiego, </w:t>
      </w:r>
      <w:r w:rsidR="003F7C5D" w:rsidRPr="00783900">
        <w:rPr>
          <w:sz w:val="22"/>
          <w:szCs w:val="22"/>
        </w:rPr>
        <w:br/>
      </w:r>
      <w:r w:rsidRPr="00783900">
        <w:rPr>
          <w:sz w:val="22"/>
          <w:szCs w:val="22"/>
        </w:rPr>
        <w:t>w szczególności ustaw: Prawo zamówień publicznych i Kodeks cywilny.</w:t>
      </w:r>
    </w:p>
    <w:p w14:paraId="6D73DA5E" w14:textId="77777777" w:rsidR="00773090" w:rsidRPr="00783900" w:rsidRDefault="00BE7B73" w:rsidP="00783900">
      <w:pPr>
        <w:numPr>
          <w:ilvl w:val="0"/>
          <w:numId w:val="5"/>
        </w:numPr>
        <w:autoSpaceDN w:val="0"/>
        <w:spacing w:line="276" w:lineRule="auto"/>
        <w:ind w:right="58"/>
        <w:jc w:val="both"/>
        <w:rPr>
          <w:sz w:val="22"/>
          <w:szCs w:val="22"/>
        </w:rPr>
      </w:pPr>
      <w:r w:rsidRPr="00783900">
        <w:rPr>
          <w:rFonts w:eastAsia="Lucida Sans Unicode"/>
          <w:sz w:val="22"/>
          <w:szCs w:val="22"/>
        </w:rPr>
        <w:t xml:space="preserve">Umowa została sporządzona w dwóch jednobrzmiących egzemplarzach, </w:t>
      </w:r>
      <w:r w:rsidRPr="00783900">
        <w:rPr>
          <w:rFonts w:eastAsia="Lucida Sans Unicode"/>
          <w:color w:val="000000"/>
          <w:sz w:val="22"/>
          <w:szCs w:val="22"/>
        </w:rPr>
        <w:t>po jednym egzemplarzu dla każdej ze Stron</w:t>
      </w:r>
      <w:r w:rsidRPr="00783900">
        <w:rPr>
          <w:rFonts w:eastAsia="Lucida Sans Unicode"/>
          <w:sz w:val="22"/>
          <w:szCs w:val="22"/>
        </w:rPr>
        <w:t>.</w:t>
      </w:r>
      <w:r w:rsidRPr="00783900">
        <w:rPr>
          <w:rFonts w:eastAsia="Lucida Sans Unicode"/>
          <w:i/>
          <w:iCs/>
          <w:color w:val="0070C0"/>
          <w:sz w:val="22"/>
          <w:szCs w:val="22"/>
        </w:rPr>
        <w:t xml:space="preserve"> </w:t>
      </w:r>
      <w:r w:rsidRPr="00783900">
        <w:rPr>
          <w:rFonts w:eastAsia="Lucida Sans Unicode"/>
          <w:i/>
          <w:iCs/>
          <w:sz w:val="22"/>
          <w:szCs w:val="22"/>
        </w:rPr>
        <w:t>(</w:t>
      </w:r>
      <w:bookmarkStart w:id="3" w:name="_Hlk181006655"/>
      <w:r w:rsidRPr="00783900">
        <w:rPr>
          <w:rFonts w:eastAsia="Lucida Sans Unicode"/>
          <w:i/>
          <w:iCs/>
          <w:sz w:val="22"/>
          <w:szCs w:val="22"/>
        </w:rPr>
        <w:t>nie dotyczy umowy zawieranej w formie elektronicznej</w:t>
      </w:r>
      <w:bookmarkEnd w:id="3"/>
      <w:r w:rsidRPr="00783900">
        <w:rPr>
          <w:rFonts w:eastAsia="Lucida Sans Unicode"/>
          <w:i/>
          <w:iCs/>
          <w:sz w:val="22"/>
          <w:szCs w:val="22"/>
        </w:rPr>
        <w:t>)</w:t>
      </w:r>
    </w:p>
    <w:p w14:paraId="521AC0CD" w14:textId="6C94634F" w:rsidR="00773090" w:rsidRPr="00783900" w:rsidRDefault="00BE7B73" w:rsidP="00783900">
      <w:pPr>
        <w:numPr>
          <w:ilvl w:val="0"/>
          <w:numId w:val="5"/>
        </w:numPr>
        <w:autoSpaceDN w:val="0"/>
        <w:spacing w:line="276" w:lineRule="auto"/>
        <w:ind w:right="58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Datą zawarcia umowy jest data podpisania jej przez ostatnią ze Stron. W przypadku braku określenia dat złożenia podpisów pod umową, datą zawarcia umowy będzie data wskazana w </w:t>
      </w:r>
      <w:proofErr w:type="gramStart"/>
      <w:r w:rsidRPr="00783900">
        <w:rPr>
          <w:sz w:val="22"/>
          <w:szCs w:val="22"/>
        </w:rPr>
        <w:t>komparycji</w:t>
      </w:r>
      <w:r w:rsidR="00773090" w:rsidRPr="00783900">
        <w:rPr>
          <w:sz w:val="22"/>
          <w:szCs w:val="22"/>
        </w:rPr>
        <w:t>.</w:t>
      </w:r>
      <w:r w:rsidRPr="00783900">
        <w:rPr>
          <w:sz w:val="22"/>
          <w:szCs w:val="22"/>
        </w:rPr>
        <w:t>*</w:t>
      </w:r>
      <w:proofErr w:type="gramEnd"/>
      <w:r w:rsidRPr="00783900">
        <w:rPr>
          <w:sz w:val="22"/>
          <w:szCs w:val="22"/>
        </w:rPr>
        <w:t>/ Umowa została zawarta z chwilą złożenia ostatniego z podpisów elektronicznych, stosownie do wskazania znacznika czasu ujawnionego w szczegółach kwalifikowanego podpisu elektronicznego*.</w:t>
      </w:r>
    </w:p>
    <w:p w14:paraId="571F27FA" w14:textId="36DCDD18" w:rsidR="00BE7B73" w:rsidRPr="00783900" w:rsidRDefault="00BE7B73" w:rsidP="00783900">
      <w:pPr>
        <w:autoSpaceDN w:val="0"/>
        <w:spacing w:line="276" w:lineRule="auto"/>
        <w:ind w:left="417" w:right="58"/>
        <w:jc w:val="both"/>
        <w:rPr>
          <w:sz w:val="22"/>
          <w:szCs w:val="22"/>
        </w:rPr>
      </w:pPr>
      <w:r w:rsidRPr="00783900">
        <w:rPr>
          <w:sz w:val="22"/>
          <w:szCs w:val="22"/>
          <w:lang w:eastAsia="x-none"/>
        </w:rPr>
        <w:t xml:space="preserve">* </w:t>
      </w:r>
      <w:r w:rsidRPr="00783900">
        <w:rPr>
          <w:i/>
          <w:iCs/>
          <w:sz w:val="22"/>
          <w:szCs w:val="22"/>
          <w:lang w:eastAsia="x-none"/>
        </w:rPr>
        <w:t>wybrać w zależności od sposobu podpisania umowy</w:t>
      </w:r>
    </w:p>
    <w:p w14:paraId="0C1401E4" w14:textId="77777777" w:rsidR="00695156" w:rsidRPr="00783900" w:rsidRDefault="00695156" w:rsidP="00783900">
      <w:pPr>
        <w:numPr>
          <w:ilvl w:val="0"/>
          <w:numId w:val="5"/>
        </w:numPr>
        <w:autoSpaceDN w:val="0"/>
        <w:spacing w:line="276" w:lineRule="auto"/>
        <w:ind w:right="58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Integralną częścią niniejszej umowy są: </w:t>
      </w:r>
    </w:p>
    <w:p w14:paraId="76992EDD" w14:textId="77777777" w:rsidR="00695156" w:rsidRPr="00783900" w:rsidRDefault="00695156" w:rsidP="00783900">
      <w:pPr>
        <w:numPr>
          <w:ilvl w:val="0"/>
          <w:numId w:val="6"/>
        </w:numPr>
        <w:tabs>
          <w:tab w:val="right" w:pos="709"/>
        </w:tabs>
        <w:suppressAutoHyphens w:val="0"/>
        <w:spacing w:line="276" w:lineRule="auto"/>
        <w:ind w:left="851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 xml:space="preserve">Opis przedmiotu </w:t>
      </w:r>
      <w:proofErr w:type="gramStart"/>
      <w:r w:rsidRPr="00783900">
        <w:rPr>
          <w:sz w:val="22"/>
          <w:szCs w:val="22"/>
        </w:rPr>
        <w:t>zamówienia  w</w:t>
      </w:r>
      <w:proofErr w:type="gramEnd"/>
      <w:r w:rsidRPr="00783900">
        <w:rPr>
          <w:sz w:val="22"/>
          <w:szCs w:val="22"/>
        </w:rPr>
        <w:t xml:space="preserve"> zakresie części nr … zamówienia - …………</w:t>
      </w:r>
      <w:proofErr w:type="gramStart"/>
      <w:r w:rsidRPr="00783900">
        <w:rPr>
          <w:sz w:val="22"/>
          <w:szCs w:val="22"/>
        </w:rPr>
        <w:t>…….</w:t>
      </w:r>
      <w:proofErr w:type="gramEnd"/>
      <w:r w:rsidRPr="00783900">
        <w:rPr>
          <w:sz w:val="22"/>
          <w:szCs w:val="22"/>
        </w:rPr>
        <w:t xml:space="preserve">.;  </w:t>
      </w:r>
    </w:p>
    <w:p w14:paraId="6DA7C679" w14:textId="77777777" w:rsidR="00695156" w:rsidRPr="00783900" w:rsidRDefault="00695156" w:rsidP="00783900">
      <w:pPr>
        <w:numPr>
          <w:ilvl w:val="0"/>
          <w:numId w:val="6"/>
        </w:numPr>
        <w:tabs>
          <w:tab w:val="right" w:pos="709"/>
        </w:tabs>
        <w:suppressAutoHyphens w:val="0"/>
        <w:spacing w:line="276" w:lineRule="auto"/>
        <w:ind w:left="851" w:hanging="425"/>
        <w:jc w:val="both"/>
        <w:rPr>
          <w:sz w:val="22"/>
          <w:szCs w:val="22"/>
        </w:rPr>
      </w:pPr>
      <w:r w:rsidRPr="00783900">
        <w:rPr>
          <w:sz w:val="22"/>
          <w:szCs w:val="22"/>
        </w:rPr>
        <w:t>oferta Wykonawcy z dnia ………</w:t>
      </w:r>
    </w:p>
    <w:p w14:paraId="434E528A" w14:textId="77777777" w:rsidR="00695156" w:rsidRPr="00783900" w:rsidRDefault="00695156" w:rsidP="00783900">
      <w:pPr>
        <w:autoSpaceDE w:val="0"/>
        <w:spacing w:line="276" w:lineRule="auto"/>
        <w:jc w:val="both"/>
        <w:rPr>
          <w:sz w:val="22"/>
          <w:szCs w:val="22"/>
        </w:rPr>
      </w:pPr>
    </w:p>
    <w:p w14:paraId="396D45D9" w14:textId="77777777" w:rsidR="006C7A04" w:rsidRPr="00783900" w:rsidRDefault="006C7A04" w:rsidP="00783900">
      <w:pPr>
        <w:autoSpaceDE w:val="0"/>
        <w:spacing w:line="276" w:lineRule="auto"/>
        <w:jc w:val="both"/>
        <w:rPr>
          <w:sz w:val="22"/>
          <w:szCs w:val="22"/>
        </w:rPr>
      </w:pPr>
    </w:p>
    <w:p w14:paraId="3E0B3F53" w14:textId="3FF886D2" w:rsidR="001A2175" w:rsidRPr="00783900" w:rsidRDefault="00695156" w:rsidP="00783900">
      <w:pPr>
        <w:autoSpaceDE w:val="0"/>
        <w:spacing w:line="276" w:lineRule="auto"/>
        <w:ind w:firstLine="708"/>
        <w:jc w:val="center"/>
        <w:rPr>
          <w:sz w:val="22"/>
          <w:szCs w:val="22"/>
        </w:rPr>
      </w:pPr>
      <w:r w:rsidRPr="00783900">
        <w:rPr>
          <w:sz w:val="22"/>
          <w:szCs w:val="22"/>
        </w:rPr>
        <w:t>ZAMAWIAJĄCY</w:t>
      </w:r>
      <w:r w:rsidRPr="00783900">
        <w:rPr>
          <w:sz w:val="22"/>
          <w:szCs w:val="22"/>
        </w:rPr>
        <w:tab/>
      </w:r>
      <w:r w:rsidRPr="00783900">
        <w:rPr>
          <w:sz w:val="22"/>
          <w:szCs w:val="22"/>
        </w:rPr>
        <w:tab/>
      </w:r>
      <w:r w:rsidR="00CA0EE0" w:rsidRPr="00783900">
        <w:rPr>
          <w:sz w:val="22"/>
          <w:szCs w:val="22"/>
        </w:rPr>
        <w:tab/>
      </w:r>
      <w:r w:rsidRPr="00783900">
        <w:rPr>
          <w:sz w:val="22"/>
          <w:szCs w:val="22"/>
        </w:rPr>
        <w:tab/>
      </w:r>
      <w:r w:rsidRPr="00783900">
        <w:rPr>
          <w:sz w:val="22"/>
          <w:szCs w:val="22"/>
        </w:rPr>
        <w:tab/>
      </w:r>
      <w:r w:rsidRPr="00783900">
        <w:rPr>
          <w:sz w:val="22"/>
          <w:szCs w:val="22"/>
        </w:rPr>
        <w:tab/>
        <w:t>WYKONAWCA</w:t>
      </w:r>
    </w:p>
    <w:sectPr w:rsidR="001A2175" w:rsidRPr="00783900" w:rsidSect="00783900">
      <w:headerReference w:type="default" r:id="rId8"/>
      <w:footerReference w:type="default" r:id="rId9"/>
      <w:pgSz w:w="11906" w:h="16838"/>
      <w:pgMar w:top="1134" w:right="1134" w:bottom="1418" w:left="1418" w:header="425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9DF2A" w14:textId="77777777" w:rsidR="00794AE6" w:rsidRDefault="00794AE6">
      <w:r>
        <w:separator/>
      </w:r>
    </w:p>
  </w:endnote>
  <w:endnote w:type="continuationSeparator" w:id="0">
    <w:p w14:paraId="47EE16A1" w14:textId="77777777" w:rsidR="00794AE6" w:rsidRDefault="0079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75563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F823614" w14:textId="3BA01546" w:rsidR="00502B2D" w:rsidRPr="00502B2D" w:rsidRDefault="00502B2D">
        <w:pPr>
          <w:pStyle w:val="Stopka"/>
          <w:jc w:val="center"/>
          <w:rPr>
            <w:sz w:val="18"/>
            <w:szCs w:val="18"/>
          </w:rPr>
        </w:pPr>
        <w:r w:rsidRPr="00502B2D">
          <w:rPr>
            <w:sz w:val="18"/>
            <w:szCs w:val="18"/>
          </w:rPr>
          <w:fldChar w:fldCharType="begin"/>
        </w:r>
        <w:r w:rsidRPr="00502B2D">
          <w:rPr>
            <w:sz w:val="18"/>
            <w:szCs w:val="18"/>
          </w:rPr>
          <w:instrText>PAGE   \* MERGEFORMAT</w:instrText>
        </w:r>
        <w:r w:rsidRPr="00502B2D">
          <w:rPr>
            <w:sz w:val="18"/>
            <w:szCs w:val="18"/>
          </w:rPr>
          <w:fldChar w:fldCharType="separate"/>
        </w:r>
        <w:r w:rsidR="00B12EC8">
          <w:rPr>
            <w:noProof/>
            <w:sz w:val="18"/>
            <w:szCs w:val="18"/>
          </w:rPr>
          <w:t>4</w:t>
        </w:r>
        <w:r w:rsidRPr="00502B2D">
          <w:rPr>
            <w:sz w:val="18"/>
            <w:szCs w:val="18"/>
          </w:rPr>
          <w:fldChar w:fldCharType="end"/>
        </w:r>
      </w:p>
    </w:sdtContent>
  </w:sdt>
  <w:p w14:paraId="0AEE9A8A" w14:textId="6F8BC144" w:rsidR="00A86EE9" w:rsidRPr="004E570A" w:rsidRDefault="00A86EE9">
    <w:pPr>
      <w:pStyle w:val="Stopka"/>
      <w:jc w:val="right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017C" w14:textId="77777777" w:rsidR="00794AE6" w:rsidRDefault="00794AE6">
      <w:r>
        <w:separator/>
      </w:r>
    </w:p>
  </w:footnote>
  <w:footnote w:type="continuationSeparator" w:id="0">
    <w:p w14:paraId="1CA61DE0" w14:textId="77777777" w:rsidR="00794AE6" w:rsidRDefault="00794AE6">
      <w:r>
        <w:continuationSeparator/>
      </w:r>
    </w:p>
  </w:footnote>
  <w:footnote w:id="1">
    <w:p w14:paraId="238B4AF6" w14:textId="3325B771" w:rsidR="00695156" w:rsidRPr="00783900" w:rsidRDefault="00695156" w:rsidP="002D6E8F">
      <w:pPr>
        <w:pStyle w:val="Tekstprzypisudolnego"/>
        <w:tabs>
          <w:tab w:val="left" w:pos="284"/>
        </w:tabs>
        <w:rPr>
          <w:sz w:val="18"/>
          <w:szCs w:val="18"/>
        </w:rPr>
      </w:pPr>
      <w:r w:rsidRPr="00783900">
        <w:rPr>
          <w:rStyle w:val="Odwoanieprzypisudolnego"/>
          <w:sz w:val="18"/>
          <w:szCs w:val="18"/>
        </w:rPr>
        <w:footnoteRef/>
      </w:r>
      <w:r w:rsidRPr="00783900">
        <w:rPr>
          <w:sz w:val="18"/>
          <w:szCs w:val="18"/>
        </w:rPr>
        <w:t xml:space="preserve">  </w:t>
      </w:r>
      <w:r w:rsidR="002D6E8F" w:rsidRPr="00783900">
        <w:rPr>
          <w:sz w:val="18"/>
          <w:szCs w:val="18"/>
        </w:rPr>
        <w:tab/>
      </w:r>
      <w:r w:rsidRPr="00783900">
        <w:rPr>
          <w:sz w:val="18"/>
          <w:szCs w:val="18"/>
        </w:rPr>
        <w:t>Właściwe pozostawić</w:t>
      </w:r>
      <w:r w:rsidR="001C332E" w:rsidRPr="00783900">
        <w:rPr>
          <w:sz w:val="18"/>
          <w:szCs w:val="18"/>
        </w:rPr>
        <w:t xml:space="preserve"> </w:t>
      </w:r>
    </w:p>
  </w:footnote>
  <w:footnote w:id="2">
    <w:p w14:paraId="778C1F83" w14:textId="278285DB" w:rsidR="002D6E8F" w:rsidRDefault="002D6E8F" w:rsidP="002D6E8F">
      <w:pPr>
        <w:pStyle w:val="Tekstprzypisudolnego"/>
        <w:tabs>
          <w:tab w:val="left" w:pos="284"/>
        </w:tabs>
      </w:pPr>
      <w:r w:rsidRPr="00783900">
        <w:rPr>
          <w:rStyle w:val="Odwoanieprzypisudolnego"/>
          <w:sz w:val="18"/>
          <w:szCs w:val="18"/>
        </w:rPr>
        <w:footnoteRef/>
      </w:r>
      <w:r w:rsidRPr="00783900">
        <w:rPr>
          <w:sz w:val="18"/>
          <w:szCs w:val="18"/>
        </w:rPr>
        <w:t xml:space="preserve"> </w:t>
      </w:r>
      <w:r w:rsidRPr="00783900">
        <w:rPr>
          <w:sz w:val="18"/>
          <w:szCs w:val="18"/>
        </w:rPr>
        <w:tab/>
        <w:t>Właściwe pozostawić</w:t>
      </w:r>
    </w:p>
  </w:footnote>
  <w:footnote w:id="3">
    <w:p w14:paraId="37C4C44D" w14:textId="1A8D69C8" w:rsidR="00503CF0" w:rsidRPr="00783900" w:rsidRDefault="00503CF0" w:rsidP="00503CF0">
      <w:pPr>
        <w:pStyle w:val="Tekstprzypisudolnego"/>
        <w:tabs>
          <w:tab w:val="left" w:pos="284"/>
        </w:tabs>
        <w:rPr>
          <w:sz w:val="18"/>
          <w:szCs w:val="18"/>
        </w:rPr>
      </w:pPr>
      <w:r w:rsidRPr="00783900">
        <w:rPr>
          <w:rStyle w:val="Odwoanieprzypisudolnego"/>
          <w:sz w:val="18"/>
          <w:szCs w:val="18"/>
        </w:rPr>
        <w:footnoteRef/>
      </w:r>
      <w:r w:rsidRPr="00783900">
        <w:rPr>
          <w:sz w:val="18"/>
          <w:szCs w:val="18"/>
        </w:rPr>
        <w:t xml:space="preserve"> </w:t>
      </w:r>
      <w:r w:rsidRPr="00783900">
        <w:rPr>
          <w:sz w:val="18"/>
          <w:szCs w:val="18"/>
        </w:rPr>
        <w:tab/>
        <w:t>Zgodnie z ofertą Wykonawcy</w:t>
      </w:r>
    </w:p>
  </w:footnote>
  <w:footnote w:id="4">
    <w:p w14:paraId="50F197D4" w14:textId="77777777" w:rsidR="00695156" w:rsidRPr="00783900" w:rsidRDefault="00695156" w:rsidP="00695156">
      <w:pPr>
        <w:pStyle w:val="Tekstprzypisudolnego"/>
        <w:tabs>
          <w:tab w:val="left" w:pos="284"/>
        </w:tabs>
        <w:rPr>
          <w:sz w:val="18"/>
          <w:szCs w:val="18"/>
        </w:rPr>
      </w:pPr>
      <w:r w:rsidRPr="00783900">
        <w:rPr>
          <w:rStyle w:val="Odwoanieprzypisudolnego"/>
          <w:sz w:val="18"/>
          <w:szCs w:val="18"/>
        </w:rPr>
        <w:footnoteRef/>
      </w:r>
      <w:r w:rsidRPr="00783900">
        <w:rPr>
          <w:sz w:val="18"/>
          <w:szCs w:val="18"/>
        </w:rPr>
        <w:t xml:space="preserve"> </w:t>
      </w:r>
      <w:r w:rsidRPr="00783900">
        <w:rPr>
          <w:sz w:val="18"/>
          <w:szCs w:val="18"/>
        </w:rPr>
        <w:tab/>
        <w:t xml:space="preserve">Właściwe pozostawić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3832" w14:textId="6FA1B3EA" w:rsidR="00783900" w:rsidRDefault="00783900">
    <w:pPr>
      <w:pStyle w:val="Nagwek"/>
    </w:pPr>
    <w:r>
      <w:rPr>
        <w:noProof/>
        <w:lang w:eastAsia="pl-PL"/>
      </w:rPr>
      <w:drawing>
        <wp:inline distT="0" distB="0" distL="0" distR="0" wp14:anchorId="29801CB5" wp14:editId="32DA199B">
          <wp:extent cx="5760720" cy="546216"/>
          <wp:effectExtent l="0" t="0" r="0" b="6350"/>
          <wp:docPr id="494371497" name="Obraz 494371497" descr="E:\PRZETARGI\2025\DDP Nakonowo\logotypy\Logotypy KP 2021-2027\jpg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ZETARGI\2025\DDP Nakonowo\logotypy\Logotypy KP 2021-2027\jpg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78C62" w14:textId="77777777" w:rsidR="00783900" w:rsidRDefault="007839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84"/>
        </w:tabs>
        <w:ind w:left="284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84"/>
        </w:tabs>
        <w:ind w:left="284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84"/>
        </w:tabs>
        <w:ind w:left="28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E8AC9BA0"/>
    <w:name w:val="WW8Num3"/>
    <w:lvl w:ilvl="0">
      <w:start w:val="1"/>
      <w:numFmt w:val="decimal"/>
      <w:lvlText w:val="%1."/>
      <w:lvlJc w:val="left"/>
      <w:rPr>
        <w:rFonts w:ascii="Calibri" w:hAnsi="Calibri" w:cs="Calibri" w:hint="default"/>
        <w:strike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A9908DB6"/>
    <w:name w:val="WW8Num4"/>
    <w:lvl w:ilvl="0">
      <w:start w:val="1"/>
      <w:numFmt w:val="decimal"/>
      <w:lvlText w:val="%1."/>
      <w:lvlJc w:val="left"/>
      <w:rPr>
        <w:rFonts w:ascii="Calibri" w:hAnsi="Calibri" w:cs="Calibri" w:hint="default"/>
        <w:bCs/>
        <w:color w:val="auto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7" w15:restartNumberingAfterBreak="0">
    <w:nsid w:val="00000009"/>
    <w:multiLevelType w:val="singleLevel"/>
    <w:tmpl w:val="CFE899BC"/>
    <w:name w:val="WW8Num9"/>
    <w:lvl w:ilvl="0">
      <w:start w:val="1"/>
      <w:numFmt w:val="decimal"/>
      <w:lvlText w:val="%1."/>
      <w:lvlJc w:val="left"/>
      <w:rPr>
        <w:rFonts w:ascii="Calibri" w:hAnsi="Calibri" w:cs="Calibri" w:hint="default"/>
        <w:bCs/>
        <w:strike w:val="0"/>
        <w:color w:val="auto"/>
        <w:sz w:val="20"/>
        <w:szCs w:val="20"/>
      </w:rPr>
    </w:lvl>
  </w:abstractNum>
  <w:abstractNum w:abstractNumId="8" w15:restartNumberingAfterBreak="0">
    <w:nsid w:val="0000000A"/>
    <w:multiLevelType w:val="singleLevel"/>
    <w:tmpl w:val="8B68B116"/>
    <w:name w:val="WW8Num10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/>
        <w:strike w:val="0"/>
        <w:sz w:val="20"/>
        <w:szCs w:val="20"/>
      </w:rPr>
    </w:lvl>
  </w:abstractNum>
  <w:abstractNum w:abstractNumId="9" w15:restartNumberingAfterBreak="0">
    <w:nsid w:val="0000000B"/>
    <w:multiLevelType w:val="singleLevel"/>
    <w:tmpl w:val="A7C8224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/>
        <w:color w:val="auto"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Times New Roman" w:hint="default"/>
        <w:color w:val="auto"/>
        <w:sz w:val="20"/>
        <w:szCs w:val="20"/>
        <w:lang w:eastAsia="en-US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12" w15:restartNumberingAfterBreak="0">
    <w:nsid w:val="0000000E"/>
    <w:multiLevelType w:val="multilevel"/>
    <w:tmpl w:val="BF80133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Calibri" w:eastAsia="Times New Roman" w:hAnsi="Calibri" w:cs="Tahoma" w:hint="default"/>
        <w:b w:val="0"/>
        <w:sz w:val="20"/>
        <w:szCs w:val="20"/>
        <w:lang w:val="pl-PL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 w:val="0"/>
        <w:i w:val="0"/>
        <w:color w:val="auto"/>
        <w:sz w:val="20"/>
        <w:szCs w:val="20"/>
      </w:rPr>
    </w:lvl>
  </w:abstractNum>
  <w:abstractNum w:abstractNumId="15" w15:restartNumberingAfterBreak="0">
    <w:nsid w:val="00000011"/>
    <w:multiLevelType w:val="multilevel"/>
    <w:tmpl w:val="D48CBDD4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/>
        <w:strike w:val="0"/>
        <w:color w:val="auto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ahoma" w:hint="default"/>
        <w:color w:val="auto"/>
        <w:sz w:val="20"/>
        <w:szCs w:val="20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sz w:val="20"/>
        <w:szCs w:val="20"/>
      </w:rPr>
    </w:lvl>
  </w:abstractNum>
  <w:abstractNum w:abstractNumId="18" w15:restartNumberingAfterBreak="0">
    <w:nsid w:val="00000014"/>
    <w:multiLevelType w:val="singleLevel"/>
    <w:tmpl w:val="FB22D1B2"/>
    <w:name w:val="WW8Num2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i/>
        <w:iCs w:val="0"/>
        <w:sz w:val="20"/>
        <w:szCs w:val="20"/>
        <w:u w:val="none"/>
      </w:rPr>
    </w:lvl>
  </w:abstractNum>
  <w:abstractNum w:abstractNumId="19" w15:restartNumberingAfterBreak="0">
    <w:nsid w:val="00000015"/>
    <w:multiLevelType w:val="singleLevel"/>
    <w:tmpl w:val="F0DE3F38"/>
    <w:name w:val="WW8Num21"/>
    <w:lvl w:ilvl="0">
      <w:start w:val="1"/>
      <w:numFmt w:val="decimal"/>
      <w:lvlText w:val="%1)"/>
      <w:lvlJc w:val="left"/>
      <w:rPr>
        <w:rFonts w:ascii="Calibri" w:hAnsi="Calibri" w:cs="Calibri" w:hint="default"/>
        <w:color w:val="auto"/>
        <w:sz w:val="20"/>
        <w:szCs w:val="20"/>
      </w:rPr>
    </w:lvl>
  </w:abstractNum>
  <w:abstractNum w:abstractNumId="20" w15:restartNumberingAfterBreak="0">
    <w:nsid w:val="00000016"/>
    <w:multiLevelType w:val="singleLevel"/>
    <w:tmpl w:val="81CE63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Cs/>
        <w:i/>
        <w:iCs/>
        <w:sz w:val="20"/>
        <w:szCs w:val="20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libri" w:hAnsi="Calibri" w:cs="Tahoma" w:hint="default"/>
        <w:sz w:val="20"/>
        <w:szCs w:val="20"/>
      </w:rPr>
    </w:lvl>
  </w:abstractNum>
  <w:abstractNum w:abstractNumId="22" w15:restartNumberingAfterBreak="0">
    <w:nsid w:val="00000018"/>
    <w:multiLevelType w:val="singleLevel"/>
    <w:tmpl w:val="DCF096B2"/>
    <w:name w:val="WW8Num24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Calibri" w:eastAsia="Times New Roman" w:hAnsi="Calibri" w:cs="Calibri" w:hint="default"/>
        <w:sz w:val="20"/>
        <w:szCs w:val="20"/>
      </w:rPr>
    </w:lvl>
  </w:abstractNum>
  <w:abstractNum w:abstractNumId="23" w15:restartNumberingAfterBreak="0">
    <w:nsid w:val="00000019"/>
    <w:multiLevelType w:val="singleLevel"/>
    <w:tmpl w:val="17BE4FCE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65" w:hanging="340"/>
      </w:pPr>
      <w:rPr>
        <w:rFonts w:ascii="Calibri" w:eastAsia="Times New Roman" w:hAnsi="Calibri" w:cs="Tahoma" w:hint="default"/>
        <w:color w:val="auto"/>
        <w:sz w:val="20"/>
        <w:szCs w:val="20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sz w:val="20"/>
        <w:szCs w:val="20"/>
      </w:rPr>
    </w:lvl>
  </w:abstractNum>
  <w:abstractNum w:abstractNumId="25" w15:restartNumberingAfterBreak="0">
    <w:nsid w:val="0000001B"/>
    <w:multiLevelType w:val="singleLevel"/>
    <w:tmpl w:val="F2B472D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 w:val="0"/>
        <w:bCs/>
        <w:i w:val="0"/>
        <w:iCs/>
        <w:strike w:val="0"/>
        <w:color w:val="auto"/>
        <w:sz w:val="22"/>
        <w:szCs w:val="22"/>
      </w:rPr>
    </w:lvl>
  </w:abstractNum>
  <w:abstractNum w:abstractNumId="26" w15:restartNumberingAfterBreak="0">
    <w:nsid w:val="0000001C"/>
    <w:multiLevelType w:val="singleLevel"/>
    <w:tmpl w:val="E1EA8028"/>
    <w:name w:val="WW8Num28"/>
    <w:lvl w:ilvl="0">
      <w:start w:val="1"/>
      <w:numFmt w:val="decimal"/>
      <w:lvlText w:val="%1."/>
      <w:lvlJc w:val="left"/>
      <w:rPr>
        <w:rFonts w:ascii="Calibri" w:hAnsi="Calibri" w:cs="Tahoma" w:hint="default"/>
        <w:b w:val="0"/>
        <w:bCs w:val="0"/>
        <w:i w:val="0"/>
        <w:color w:val="auto"/>
        <w:sz w:val="20"/>
        <w:szCs w:val="26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Tahoma"/>
        <w:sz w:val="20"/>
        <w:szCs w:val="20"/>
      </w:rPr>
    </w:lvl>
  </w:abstractNum>
  <w:abstractNum w:abstractNumId="28" w15:restartNumberingAfterBreak="0">
    <w:nsid w:val="0000001E"/>
    <w:multiLevelType w:val="singleLevel"/>
    <w:tmpl w:val="5E30E9D0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1125" w:hanging="360"/>
      </w:pPr>
      <w:rPr>
        <w:rFonts w:ascii="Calibri" w:eastAsia="Times New Roman" w:hAnsi="Calibri" w:cs="Calibri" w:hint="default"/>
        <w:sz w:val="20"/>
        <w:szCs w:val="20"/>
      </w:rPr>
    </w:lvl>
  </w:abstractNum>
  <w:abstractNum w:abstractNumId="29" w15:restartNumberingAfterBreak="0">
    <w:nsid w:val="0000001F"/>
    <w:multiLevelType w:val="multilevel"/>
    <w:tmpl w:val="5B5400D4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Calibri" w:hAnsi="Calibri" w:cs="Tahoma"/>
        <w:strike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348"/>
        </w:tabs>
        <w:ind w:left="360" w:hanging="360"/>
      </w:pPr>
      <w:rPr>
        <w:rFonts w:ascii="Calibri" w:hAnsi="Calibri" w:cs="Tahoma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3" w15:restartNumberingAfterBreak="0">
    <w:nsid w:val="00000023"/>
    <w:multiLevelType w:val="singleLevel"/>
    <w:tmpl w:val="840EA9AC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0"/>
        <w:szCs w:val="20"/>
        <w:lang w:eastAsia="pl-PL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5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6" w15:restartNumberingAfterBreak="0">
    <w:nsid w:val="009E54A5"/>
    <w:multiLevelType w:val="hybridMultilevel"/>
    <w:tmpl w:val="E9BEC1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1FF4665"/>
    <w:multiLevelType w:val="multilevel"/>
    <w:tmpl w:val="9F085D0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6D82BD4"/>
    <w:multiLevelType w:val="multilevel"/>
    <w:tmpl w:val="1EE215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CA4188C"/>
    <w:multiLevelType w:val="hybridMultilevel"/>
    <w:tmpl w:val="D1FE83C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0D385E08"/>
    <w:multiLevelType w:val="hybridMultilevel"/>
    <w:tmpl w:val="DCD4671A"/>
    <w:lvl w:ilvl="0" w:tplc="A60488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i w:val="0"/>
        <w:color w:val="000000"/>
        <w:kern w:val="24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A22DCE"/>
    <w:multiLevelType w:val="hybridMultilevel"/>
    <w:tmpl w:val="76AAC5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BC2196"/>
    <w:multiLevelType w:val="hybridMultilevel"/>
    <w:tmpl w:val="47166392"/>
    <w:name w:val="WW8Num332"/>
    <w:lvl w:ilvl="0" w:tplc="CD1644B0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D1644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406299"/>
    <w:multiLevelType w:val="hybridMultilevel"/>
    <w:tmpl w:val="A5F06388"/>
    <w:lvl w:ilvl="0" w:tplc="0C2440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9657449"/>
    <w:multiLevelType w:val="multilevel"/>
    <w:tmpl w:val="49BE789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59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1EC0D40"/>
    <w:multiLevelType w:val="hybridMultilevel"/>
    <w:tmpl w:val="467C6320"/>
    <w:lvl w:ilvl="0" w:tplc="2158AA20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36D4606"/>
    <w:multiLevelType w:val="hybridMultilevel"/>
    <w:tmpl w:val="531229C2"/>
    <w:lvl w:ilvl="0" w:tplc="04150011">
      <w:start w:val="1"/>
      <w:numFmt w:val="decimal"/>
      <w:lvlText w:val="%1)"/>
      <w:lvlJc w:val="left"/>
      <w:pPr>
        <w:ind w:left="786" w:hanging="360"/>
      </w:pPr>
      <w:rPr>
        <w:i w:val="0"/>
        <w:sz w:val="22"/>
        <w:szCs w:val="22"/>
      </w:rPr>
    </w:lvl>
    <w:lvl w:ilvl="1" w:tplc="6CB84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977D1F"/>
    <w:multiLevelType w:val="multilevel"/>
    <w:tmpl w:val="D3B6AD6E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2ABD425F"/>
    <w:multiLevelType w:val="multilevel"/>
    <w:tmpl w:val="B01C9600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/>
        <w:bCs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23"/>
        </w:tabs>
        <w:ind w:left="823" w:hanging="28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3"/>
        </w:tabs>
        <w:ind w:left="643" w:hanging="283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  <w:b w:val="0"/>
        <w:bCs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  <w:b w:val="0"/>
        <w:bCs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49" w15:restartNumberingAfterBreak="0">
    <w:nsid w:val="31234F28"/>
    <w:multiLevelType w:val="hybridMultilevel"/>
    <w:tmpl w:val="6570D71A"/>
    <w:lvl w:ilvl="0" w:tplc="191E16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2E07682"/>
    <w:multiLevelType w:val="multilevel"/>
    <w:tmpl w:val="AA94A1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361C16A4"/>
    <w:multiLevelType w:val="multilevel"/>
    <w:tmpl w:val="096A75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DA6456"/>
    <w:multiLevelType w:val="multilevel"/>
    <w:tmpl w:val="22E61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EC954F1"/>
    <w:multiLevelType w:val="multilevel"/>
    <w:tmpl w:val="9B66392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F2A6A03"/>
    <w:multiLevelType w:val="hybridMultilevel"/>
    <w:tmpl w:val="6DE67152"/>
    <w:lvl w:ilvl="0" w:tplc="0415000F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3014584"/>
    <w:multiLevelType w:val="hybridMultilevel"/>
    <w:tmpl w:val="93721C82"/>
    <w:lvl w:ilvl="0" w:tplc="0415000F">
      <w:start w:val="1"/>
      <w:numFmt w:val="decimal"/>
      <w:lvlText w:val="%1."/>
      <w:lvlJc w:val="left"/>
      <w:pPr>
        <w:ind w:left="1353" w:hanging="360"/>
      </w:pPr>
      <w:rPr>
        <w:i w:val="0"/>
        <w:sz w:val="22"/>
        <w:szCs w:val="22"/>
      </w:rPr>
    </w:lvl>
    <w:lvl w:ilvl="1" w:tplc="6CB848B2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8C31D9"/>
    <w:multiLevelType w:val="hybridMultilevel"/>
    <w:tmpl w:val="FF8A010C"/>
    <w:lvl w:ilvl="0" w:tplc="8A08E606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6D236B"/>
    <w:multiLevelType w:val="multilevel"/>
    <w:tmpl w:val="8834C1B2"/>
    <w:lvl w:ilvl="0">
      <w:start w:val="1"/>
      <w:numFmt w:val="upperRoman"/>
      <w:suff w:val="space"/>
      <w:lvlText w:val="%1."/>
      <w:lvlJc w:val="right"/>
      <w:pPr>
        <w:ind w:left="652" w:hanging="227"/>
      </w:pPr>
      <w:rPr>
        <w:rFonts w:cs="Times New Roman" w:hint="default"/>
        <w:b/>
      </w:rPr>
    </w:lvl>
    <w:lvl w:ilvl="1">
      <w:start w:val="1"/>
      <w:numFmt w:val="decimal"/>
      <w:lvlText w:val="%2."/>
      <w:lvlJc w:val="right"/>
      <w:pPr>
        <w:ind w:left="312" w:hanging="170"/>
      </w:pPr>
      <w:rPr>
        <w:rFonts w:ascii="Times New Roman" w:eastAsia="Times New Roman" w:hAnsi="Times New Roman" w:cs="Times New Roman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lowerLetter"/>
      <w:lvlText w:val="%4)"/>
      <w:lvlJc w:val="left"/>
      <w:pPr>
        <w:ind w:left="1582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 w:hint="default"/>
        <w:sz w:val="24"/>
        <w:szCs w:val="24"/>
      </w:rPr>
    </w:lvl>
  </w:abstractNum>
  <w:abstractNum w:abstractNumId="58" w15:restartNumberingAfterBreak="0">
    <w:nsid w:val="503A7DA1"/>
    <w:multiLevelType w:val="hybridMultilevel"/>
    <w:tmpl w:val="B9F8F8E2"/>
    <w:lvl w:ilvl="0" w:tplc="50BEF11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0B45945"/>
    <w:multiLevelType w:val="hybridMultilevel"/>
    <w:tmpl w:val="AC303DE8"/>
    <w:name w:val="WW8Num11222232"/>
    <w:lvl w:ilvl="0" w:tplc="CAAA8B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6B52816"/>
    <w:multiLevelType w:val="multilevel"/>
    <w:tmpl w:val="1714C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7A26D5"/>
    <w:multiLevelType w:val="hybridMultilevel"/>
    <w:tmpl w:val="DD5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37E825C">
      <w:start w:val="1"/>
      <w:numFmt w:val="decimal"/>
      <w:lvlText w:val="%2)"/>
      <w:lvlJc w:val="left"/>
      <w:pPr>
        <w:ind w:left="1495" w:hanging="360"/>
      </w:pPr>
      <w:rPr>
        <w:strike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6FA9CC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806483"/>
    <w:multiLevelType w:val="multilevel"/>
    <w:tmpl w:val="99607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0A72958"/>
    <w:multiLevelType w:val="multilevel"/>
    <w:tmpl w:val="495E1B9A"/>
    <w:lvl w:ilvl="0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A8359C"/>
    <w:multiLevelType w:val="multilevel"/>
    <w:tmpl w:val="A2262682"/>
    <w:name w:val="WW8Num172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 w15:restartNumberingAfterBreak="0">
    <w:nsid w:val="66353D37"/>
    <w:multiLevelType w:val="hybridMultilevel"/>
    <w:tmpl w:val="018E0ED8"/>
    <w:lvl w:ilvl="0" w:tplc="28DA9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6366EF2"/>
    <w:multiLevelType w:val="multilevel"/>
    <w:tmpl w:val="3154B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3BB2B75"/>
    <w:multiLevelType w:val="multilevel"/>
    <w:tmpl w:val="A022E2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402391F"/>
    <w:multiLevelType w:val="hybridMultilevel"/>
    <w:tmpl w:val="3ED4C37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4941124"/>
    <w:multiLevelType w:val="hybridMultilevel"/>
    <w:tmpl w:val="F7C85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458EF64">
      <w:start w:val="1"/>
      <w:numFmt w:val="decimal"/>
      <w:lvlText w:val="%7."/>
      <w:lvlJc w:val="left"/>
      <w:pPr>
        <w:ind w:left="36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66151F"/>
    <w:multiLevelType w:val="multilevel"/>
    <w:tmpl w:val="F07C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375118">
    <w:abstractNumId w:val="0"/>
  </w:num>
  <w:num w:numId="2" w16cid:durableId="977877667">
    <w:abstractNumId w:val="25"/>
  </w:num>
  <w:num w:numId="3" w16cid:durableId="927231414">
    <w:abstractNumId w:val="53"/>
  </w:num>
  <w:num w:numId="4" w16cid:durableId="1903827634">
    <w:abstractNumId w:val="58"/>
  </w:num>
  <w:num w:numId="5" w16cid:durableId="942080468">
    <w:abstractNumId w:val="63"/>
  </w:num>
  <w:num w:numId="6" w16cid:durableId="999651059">
    <w:abstractNumId w:val="54"/>
  </w:num>
  <w:num w:numId="7" w16cid:durableId="1883636969">
    <w:abstractNumId w:val="66"/>
  </w:num>
  <w:num w:numId="8" w16cid:durableId="1185635445">
    <w:abstractNumId w:val="37"/>
  </w:num>
  <w:num w:numId="9" w16cid:durableId="1113522913">
    <w:abstractNumId w:val="44"/>
  </w:num>
  <w:num w:numId="10" w16cid:durableId="1469587957">
    <w:abstractNumId w:val="51"/>
  </w:num>
  <w:num w:numId="11" w16cid:durableId="1859350795">
    <w:abstractNumId w:val="45"/>
  </w:num>
  <w:num w:numId="12" w16cid:durableId="2146312795">
    <w:abstractNumId w:val="47"/>
  </w:num>
  <w:num w:numId="13" w16cid:durableId="1988826461">
    <w:abstractNumId w:val="48"/>
  </w:num>
  <w:num w:numId="14" w16cid:durableId="1155023922">
    <w:abstractNumId w:val="56"/>
  </w:num>
  <w:num w:numId="15" w16cid:durableId="101609787">
    <w:abstractNumId w:val="52"/>
  </w:num>
  <w:num w:numId="16" w16cid:durableId="668481560">
    <w:abstractNumId w:val="55"/>
  </w:num>
  <w:num w:numId="17" w16cid:durableId="1292318647">
    <w:abstractNumId w:val="61"/>
  </w:num>
  <w:num w:numId="18" w16cid:durableId="1083993831">
    <w:abstractNumId w:val="39"/>
  </w:num>
  <w:num w:numId="19" w16cid:durableId="1448625439">
    <w:abstractNumId w:val="50"/>
  </w:num>
  <w:num w:numId="20" w16cid:durableId="583952878">
    <w:abstractNumId w:val="43"/>
  </w:num>
  <w:num w:numId="21" w16cid:durableId="1352294456">
    <w:abstractNumId w:val="40"/>
  </w:num>
  <w:num w:numId="22" w16cid:durableId="418648401">
    <w:abstractNumId w:val="68"/>
  </w:num>
  <w:num w:numId="23" w16cid:durableId="876426627">
    <w:abstractNumId w:val="69"/>
  </w:num>
  <w:num w:numId="24" w16cid:durableId="1880623175">
    <w:abstractNumId w:val="65"/>
  </w:num>
  <w:num w:numId="25" w16cid:durableId="5056359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52630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9870252">
    <w:abstractNumId w:val="70"/>
  </w:num>
  <w:num w:numId="28" w16cid:durableId="599414543">
    <w:abstractNumId w:val="62"/>
  </w:num>
  <w:num w:numId="29" w16cid:durableId="1291745312">
    <w:abstractNumId w:val="67"/>
  </w:num>
  <w:num w:numId="30" w16cid:durableId="319306517">
    <w:abstractNumId w:val="60"/>
  </w:num>
  <w:num w:numId="31" w16cid:durableId="2023388124">
    <w:abstractNumId w:val="38"/>
  </w:num>
  <w:num w:numId="32" w16cid:durableId="2112971824">
    <w:abstractNumId w:val="41"/>
  </w:num>
  <w:num w:numId="33" w16cid:durableId="935357765">
    <w:abstractNumId w:val="36"/>
  </w:num>
  <w:num w:numId="34" w16cid:durableId="206140297">
    <w:abstractNumId w:val="46"/>
  </w:num>
  <w:num w:numId="35" w16cid:durableId="1323045699">
    <w:abstractNumId w:val="57"/>
  </w:num>
  <w:num w:numId="36" w16cid:durableId="2022661859">
    <w:abstractNumId w:val="4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1D"/>
    <w:rsid w:val="0000001D"/>
    <w:rsid w:val="000047CC"/>
    <w:rsid w:val="0000701F"/>
    <w:rsid w:val="0001081E"/>
    <w:rsid w:val="000109B7"/>
    <w:rsid w:val="00010E50"/>
    <w:rsid w:val="0001236E"/>
    <w:rsid w:val="00013A65"/>
    <w:rsid w:val="000142FD"/>
    <w:rsid w:val="0001637B"/>
    <w:rsid w:val="00017E89"/>
    <w:rsid w:val="00020453"/>
    <w:rsid w:val="00021997"/>
    <w:rsid w:val="0002336F"/>
    <w:rsid w:val="00023B4F"/>
    <w:rsid w:val="00026624"/>
    <w:rsid w:val="000319FE"/>
    <w:rsid w:val="000323BA"/>
    <w:rsid w:val="00032B77"/>
    <w:rsid w:val="00032EFB"/>
    <w:rsid w:val="000340C9"/>
    <w:rsid w:val="00036405"/>
    <w:rsid w:val="000373B3"/>
    <w:rsid w:val="00040920"/>
    <w:rsid w:val="00045FDF"/>
    <w:rsid w:val="00047F38"/>
    <w:rsid w:val="00050B8F"/>
    <w:rsid w:val="00051916"/>
    <w:rsid w:val="00052110"/>
    <w:rsid w:val="000526DB"/>
    <w:rsid w:val="00053455"/>
    <w:rsid w:val="000539D4"/>
    <w:rsid w:val="00056DBD"/>
    <w:rsid w:val="000573D6"/>
    <w:rsid w:val="00057A04"/>
    <w:rsid w:val="00057EB2"/>
    <w:rsid w:val="00060CA5"/>
    <w:rsid w:val="0006484F"/>
    <w:rsid w:val="00064CBB"/>
    <w:rsid w:val="00065C96"/>
    <w:rsid w:val="00066642"/>
    <w:rsid w:val="00066B2A"/>
    <w:rsid w:val="00066E5E"/>
    <w:rsid w:val="00073161"/>
    <w:rsid w:val="000746AE"/>
    <w:rsid w:val="000754E5"/>
    <w:rsid w:val="000763BF"/>
    <w:rsid w:val="00076F56"/>
    <w:rsid w:val="00077F8A"/>
    <w:rsid w:val="0008049B"/>
    <w:rsid w:val="00084B24"/>
    <w:rsid w:val="00084E44"/>
    <w:rsid w:val="000858AE"/>
    <w:rsid w:val="00085F47"/>
    <w:rsid w:val="0008614C"/>
    <w:rsid w:val="00087181"/>
    <w:rsid w:val="00091EDC"/>
    <w:rsid w:val="00093D5E"/>
    <w:rsid w:val="00096F46"/>
    <w:rsid w:val="000A03FC"/>
    <w:rsid w:val="000A239A"/>
    <w:rsid w:val="000A711E"/>
    <w:rsid w:val="000A723D"/>
    <w:rsid w:val="000A7323"/>
    <w:rsid w:val="000A77B1"/>
    <w:rsid w:val="000B111A"/>
    <w:rsid w:val="000B27C8"/>
    <w:rsid w:val="000B2BCC"/>
    <w:rsid w:val="000B6767"/>
    <w:rsid w:val="000B6841"/>
    <w:rsid w:val="000B7D66"/>
    <w:rsid w:val="000C005F"/>
    <w:rsid w:val="000C0FE1"/>
    <w:rsid w:val="000C19B5"/>
    <w:rsid w:val="000C19FD"/>
    <w:rsid w:val="000C240E"/>
    <w:rsid w:val="000C355F"/>
    <w:rsid w:val="000C3E74"/>
    <w:rsid w:val="000C3F3B"/>
    <w:rsid w:val="000C5591"/>
    <w:rsid w:val="000C6866"/>
    <w:rsid w:val="000C779F"/>
    <w:rsid w:val="000D0304"/>
    <w:rsid w:val="000D1BDA"/>
    <w:rsid w:val="000D1FAE"/>
    <w:rsid w:val="000D372C"/>
    <w:rsid w:val="000D37FD"/>
    <w:rsid w:val="000D39D4"/>
    <w:rsid w:val="000D3BDA"/>
    <w:rsid w:val="000D3CD5"/>
    <w:rsid w:val="000D4477"/>
    <w:rsid w:val="000E05FF"/>
    <w:rsid w:val="000E0686"/>
    <w:rsid w:val="000E1803"/>
    <w:rsid w:val="000E2593"/>
    <w:rsid w:val="000E356B"/>
    <w:rsid w:val="000E35DD"/>
    <w:rsid w:val="000E60F2"/>
    <w:rsid w:val="000E693F"/>
    <w:rsid w:val="000E7BF9"/>
    <w:rsid w:val="000E7F41"/>
    <w:rsid w:val="000F08E8"/>
    <w:rsid w:val="000F0BE4"/>
    <w:rsid w:val="000F149F"/>
    <w:rsid w:val="000F246F"/>
    <w:rsid w:val="000F4292"/>
    <w:rsid w:val="000F4A6D"/>
    <w:rsid w:val="000F69E6"/>
    <w:rsid w:val="000F72AA"/>
    <w:rsid w:val="00100777"/>
    <w:rsid w:val="00100DB0"/>
    <w:rsid w:val="00101B4D"/>
    <w:rsid w:val="0010206F"/>
    <w:rsid w:val="001024A2"/>
    <w:rsid w:val="00102D3D"/>
    <w:rsid w:val="00103D04"/>
    <w:rsid w:val="00105E4A"/>
    <w:rsid w:val="00107144"/>
    <w:rsid w:val="001107FA"/>
    <w:rsid w:val="001125C9"/>
    <w:rsid w:val="00112B30"/>
    <w:rsid w:val="00113327"/>
    <w:rsid w:val="00115F14"/>
    <w:rsid w:val="00116B9A"/>
    <w:rsid w:val="00117B02"/>
    <w:rsid w:val="0012129B"/>
    <w:rsid w:val="00121515"/>
    <w:rsid w:val="00121CB1"/>
    <w:rsid w:val="0012202F"/>
    <w:rsid w:val="00122CC9"/>
    <w:rsid w:val="0012520F"/>
    <w:rsid w:val="001261E6"/>
    <w:rsid w:val="00126DAE"/>
    <w:rsid w:val="00127849"/>
    <w:rsid w:val="001314F3"/>
    <w:rsid w:val="00131DAC"/>
    <w:rsid w:val="00133D36"/>
    <w:rsid w:val="001348FB"/>
    <w:rsid w:val="00135537"/>
    <w:rsid w:val="00136440"/>
    <w:rsid w:val="00141C9A"/>
    <w:rsid w:val="00141DB7"/>
    <w:rsid w:val="00142346"/>
    <w:rsid w:val="00142497"/>
    <w:rsid w:val="00143379"/>
    <w:rsid w:val="00152A5F"/>
    <w:rsid w:val="001551A0"/>
    <w:rsid w:val="00156A77"/>
    <w:rsid w:val="00157A0F"/>
    <w:rsid w:val="0016175B"/>
    <w:rsid w:val="00163812"/>
    <w:rsid w:val="00165830"/>
    <w:rsid w:val="0016653F"/>
    <w:rsid w:val="00170C62"/>
    <w:rsid w:val="00171AED"/>
    <w:rsid w:val="001734F4"/>
    <w:rsid w:val="001735E1"/>
    <w:rsid w:val="00175A74"/>
    <w:rsid w:val="0017769F"/>
    <w:rsid w:val="001777E2"/>
    <w:rsid w:val="00180432"/>
    <w:rsid w:val="00180A80"/>
    <w:rsid w:val="00180D69"/>
    <w:rsid w:val="00182AAB"/>
    <w:rsid w:val="001832CC"/>
    <w:rsid w:val="001834E7"/>
    <w:rsid w:val="0018380F"/>
    <w:rsid w:val="001842FB"/>
    <w:rsid w:val="0018454F"/>
    <w:rsid w:val="0018480C"/>
    <w:rsid w:val="00185AF7"/>
    <w:rsid w:val="00186481"/>
    <w:rsid w:val="00186A14"/>
    <w:rsid w:val="00187B6A"/>
    <w:rsid w:val="00190A2D"/>
    <w:rsid w:val="00191098"/>
    <w:rsid w:val="00197A5F"/>
    <w:rsid w:val="00197A8E"/>
    <w:rsid w:val="00197CD0"/>
    <w:rsid w:val="001A0660"/>
    <w:rsid w:val="001A1706"/>
    <w:rsid w:val="001A2175"/>
    <w:rsid w:val="001A2669"/>
    <w:rsid w:val="001A49D3"/>
    <w:rsid w:val="001A5E03"/>
    <w:rsid w:val="001B0145"/>
    <w:rsid w:val="001B259E"/>
    <w:rsid w:val="001B4F70"/>
    <w:rsid w:val="001B6578"/>
    <w:rsid w:val="001B6767"/>
    <w:rsid w:val="001B67EF"/>
    <w:rsid w:val="001C06DB"/>
    <w:rsid w:val="001C332E"/>
    <w:rsid w:val="001C379F"/>
    <w:rsid w:val="001C3CDB"/>
    <w:rsid w:val="001C3F4C"/>
    <w:rsid w:val="001C7EA5"/>
    <w:rsid w:val="001C7F4B"/>
    <w:rsid w:val="001D01D2"/>
    <w:rsid w:val="001D07D6"/>
    <w:rsid w:val="001D08FD"/>
    <w:rsid w:val="001D0F2E"/>
    <w:rsid w:val="001D180D"/>
    <w:rsid w:val="001D250C"/>
    <w:rsid w:val="001D35FD"/>
    <w:rsid w:val="001D5696"/>
    <w:rsid w:val="001D6278"/>
    <w:rsid w:val="001D78F0"/>
    <w:rsid w:val="001E074D"/>
    <w:rsid w:val="001E32CD"/>
    <w:rsid w:val="001E39F3"/>
    <w:rsid w:val="001F0932"/>
    <w:rsid w:val="001F20F2"/>
    <w:rsid w:val="001F2192"/>
    <w:rsid w:val="001F21B2"/>
    <w:rsid w:val="001F21DD"/>
    <w:rsid w:val="001F2E23"/>
    <w:rsid w:val="001F33F4"/>
    <w:rsid w:val="001F4383"/>
    <w:rsid w:val="001F5BB1"/>
    <w:rsid w:val="001F7EC4"/>
    <w:rsid w:val="001F7F8B"/>
    <w:rsid w:val="001F7F92"/>
    <w:rsid w:val="002001FD"/>
    <w:rsid w:val="00200E07"/>
    <w:rsid w:val="0020209A"/>
    <w:rsid w:val="002030AF"/>
    <w:rsid w:val="00204F51"/>
    <w:rsid w:val="00205225"/>
    <w:rsid w:val="00205FD3"/>
    <w:rsid w:val="00207485"/>
    <w:rsid w:val="00210743"/>
    <w:rsid w:val="00212DBC"/>
    <w:rsid w:val="0021367D"/>
    <w:rsid w:val="00214435"/>
    <w:rsid w:val="0021618B"/>
    <w:rsid w:val="00220963"/>
    <w:rsid w:val="0022194F"/>
    <w:rsid w:val="002220FD"/>
    <w:rsid w:val="00222140"/>
    <w:rsid w:val="00222186"/>
    <w:rsid w:val="00222B1B"/>
    <w:rsid w:val="0022338D"/>
    <w:rsid w:val="00223751"/>
    <w:rsid w:val="00224C23"/>
    <w:rsid w:val="0022573D"/>
    <w:rsid w:val="00225800"/>
    <w:rsid w:val="00227133"/>
    <w:rsid w:val="00227413"/>
    <w:rsid w:val="00231FC2"/>
    <w:rsid w:val="002330A0"/>
    <w:rsid w:val="00235880"/>
    <w:rsid w:val="00235997"/>
    <w:rsid w:val="002359D2"/>
    <w:rsid w:val="00236712"/>
    <w:rsid w:val="002369A4"/>
    <w:rsid w:val="00237433"/>
    <w:rsid w:val="00240D7A"/>
    <w:rsid w:val="00242270"/>
    <w:rsid w:val="0024247E"/>
    <w:rsid w:val="00243F21"/>
    <w:rsid w:val="0024601F"/>
    <w:rsid w:val="002471CB"/>
    <w:rsid w:val="00247287"/>
    <w:rsid w:val="002500D7"/>
    <w:rsid w:val="00251907"/>
    <w:rsid w:val="00253429"/>
    <w:rsid w:val="002544AC"/>
    <w:rsid w:val="002572AB"/>
    <w:rsid w:val="0026137B"/>
    <w:rsid w:val="00261445"/>
    <w:rsid w:val="0026339F"/>
    <w:rsid w:val="00263B99"/>
    <w:rsid w:val="002641F6"/>
    <w:rsid w:val="0026606E"/>
    <w:rsid w:val="002670C3"/>
    <w:rsid w:val="002703B4"/>
    <w:rsid w:val="00270C9A"/>
    <w:rsid w:val="002720CE"/>
    <w:rsid w:val="002743AE"/>
    <w:rsid w:val="0027576D"/>
    <w:rsid w:val="00275F2F"/>
    <w:rsid w:val="00275F6C"/>
    <w:rsid w:val="00276882"/>
    <w:rsid w:val="00283D10"/>
    <w:rsid w:val="00285829"/>
    <w:rsid w:val="0028713E"/>
    <w:rsid w:val="002918B2"/>
    <w:rsid w:val="00291E9E"/>
    <w:rsid w:val="00291EF8"/>
    <w:rsid w:val="00292BDE"/>
    <w:rsid w:val="00292EDA"/>
    <w:rsid w:val="0029574F"/>
    <w:rsid w:val="00296846"/>
    <w:rsid w:val="00296886"/>
    <w:rsid w:val="002968A0"/>
    <w:rsid w:val="002A195B"/>
    <w:rsid w:val="002A1A9F"/>
    <w:rsid w:val="002A1F54"/>
    <w:rsid w:val="002A26E3"/>
    <w:rsid w:val="002A3412"/>
    <w:rsid w:val="002A35C0"/>
    <w:rsid w:val="002A5C9B"/>
    <w:rsid w:val="002A5F5D"/>
    <w:rsid w:val="002B0A11"/>
    <w:rsid w:val="002B15EB"/>
    <w:rsid w:val="002B17A8"/>
    <w:rsid w:val="002B190E"/>
    <w:rsid w:val="002B3DC0"/>
    <w:rsid w:val="002B4863"/>
    <w:rsid w:val="002B4F9C"/>
    <w:rsid w:val="002B56B0"/>
    <w:rsid w:val="002B6D71"/>
    <w:rsid w:val="002B7B77"/>
    <w:rsid w:val="002C0F5C"/>
    <w:rsid w:val="002C212E"/>
    <w:rsid w:val="002C4201"/>
    <w:rsid w:val="002C44B6"/>
    <w:rsid w:val="002C5ACE"/>
    <w:rsid w:val="002C5EA0"/>
    <w:rsid w:val="002C644C"/>
    <w:rsid w:val="002C730E"/>
    <w:rsid w:val="002D077E"/>
    <w:rsid w:val="002D45D0"/>
    <w:rsid w:val="002D4E17"/>
    <w:rsid w:val="002D6BE9"/>
    <w:rsid w:val="002D6CD7"/>
    <w:rsid w:val="002D6E8F"/>
    <w:rsid w:val="002D7592"/>
    <w:rsid w:val="002E0015"/>
    <w:rsid w:val="002E1033"/>
    <w:rsid w:val="002E152C"/>
    <w:rsid w:val="002E1C2D"/>
    <w:rsid w:val="002E4494"/>
    <w:rsid w:val="002E4509"/>
    <w:rsid w:val="002E60C9"/>
    <w:rsid w:val="002E65E7"/>
    <w:rsid w:val="002E6E93"/>
    <w:rsid w:val="002E71E0"/>
    <w:rsid w:val="002F010A"/>
    <w:rsid w:val="002F02AE"/>
    <w:rsid w:val="002F18D4"/>
    <w:rsid w:val="002F1E35"/>
    <w:rsid w:val="002F26F6"/>
    <w:rsid w:val="002F2AC7"/>
    <w:rsid w:val="002F2B9C"/>
    <w:rsid w:val="002F39B5"/>
    <w:rsid w:val="002F5230"/>
    <w:rsid w:val="002F5942"/>
    <w:rsid w:val="002F690C"/>
    <w:rsid w:val="002F6B4C"/>
    <w:rsid w:val="002F6F9E"/>
    <w:rsid w:val="00300038"/>
    <w:rsid w:val="00302613"/>
    <w:rsid w:val="00304374"/>
    <w:rsid w:val="0030520E"/>
    <w:rsid w:val="00306DF8"/>
    <w:rsid w:val="00306EBE"/>
    <w:rsid w:val="00307B66"/>
    <w:rsid w:val="00307E37"/>
    <w:rsid w:val="003107C1"/>
    <w:rsid w:val="0031167F"/>
    <w:rsid w:val="00311B16"/>
    <w:rsid w:val="00312A81"/>
    <w:rsid w:val="00312F18"/>
    <w:rsid w:val="003139D5"/>
    <w:rsid w:val="003149C3"/>
    <w:rsid w:val="003150A0"/>
    <w:rsid w:val="00315999"/>
    <w:rsid w:val="00317457"/>
    <w:rsid w:val="003177A0"/>
    <w:rsid w:val="00317BF3"/>
    <w:rsid w:val="00323C00"/>
    <w:rsid w:val="00324171"/>
    <w:rsid w:val="003251ED"/>
    <w:rsid w:val="003254DF"/>
    <w:rsid w:val="00325C26"/>
    <w:rsid w:val="00325FB2"/>
    <w:rsid w:val="0032668C"/>
    <w:rsid w:val="00326ECF"/>
    <w:rsid w:val="00330DFF"/>
    <w:rsid w:val="00333354"/>
    <w:rsid w:val="00335004"/>
    <w:rsid w:val="003438BC"/>
    <w:rsid w:val="00344CBE"/>
    <w:rsid w:val="00350107"/>
    <w:rsid w:val="00350247"/>
    <w:rsid w:val="003544C0"/>
    <w:rsid w:val="0035548A"/>
    <w:rsid w:val="00355FE8"/>
    <w:rsid w:val="00356B2A"/>
    <w:rsid w:val="00357769"/>
    <w:rsid w:val="00357834"/>
    <w:rsid w:val="0036035B"/>
    <w:rsid w:val="00360769"/>
    <w:rsid w:val="003624C5"/>
    <w:rsid w:val="00364758"/>
    <w:rsid w:val="00366195"/>
    <w:rsid w:val="0036640B"/>
    <w:rsid w:val="00370A3B"/>
    <w:rsid w:val="003754DB"/>
    <w:rsid w:val="003775C8"/>
    <w:rsid w:val="0038023F"/>
    <w:rsid w:val="00380C0B"/>
    <w:rsid w:val="0038180E"/>
    <w:rsid w:val="00381866"/>
    <w:rsid w:val="0038268E"/>
    <w:rsid w:val="00383ED6"/>
    <w:rsid w:val="00384619"/>
    <w:rsid w:val="0038756A"/>
    <w:rsid w:val="00390709"/>
    <w:rsid w:val="00390827"/>
    <w:rsid w:val="00390C1B"/>
    <w:rsid w:val="003913CD"/>
    <w:rsid w:val="00392731"/>
    <w:rsid w:val="00393A7F"/>
    <w:rsid w:val="00396974"/>
    <w:rsid w:val="00397318"/>
    <w:rsid w:val="003A25EF"/>
    <w:rsid w:val="003A35B9"/>
    <w:rsid w:val="003A36FF"/>
    <w:rsid w:val="003A3972"/>
    <w:rsid w:val="003A4BA4"/>
    <w:rsid w:val="003A54F4"/>
    <w:rsid w:val="003A5F59"/>
    <w:rsid w:val="003A6544"/>
    <w:rsid w:val="003A6A14"/>
    <w:rsid w:val="003A7DFF"/>
    <w:rsid w:val="003B1A2D"/>
    <w:rsid w:val="003B2197"/>
    <w:rsid w:val="003B2F63"/>
    <w:rsid w:val="003B35CC"/>
    <w:rsid w:val="003B3800"/>
    <w:rsid w:val="003B4DC5"/>
    <w:rsid w:val="003C1723"/>
    <w:rsid w:val="003C1A71"/>
    <w:rsid w:val="003C22BD"/>
    <w:rsid w:val="003C2673"/>
    <w:rsid w:val="003C58F0"/>
    <w:rsid w:val="003C6113"/>
    <w:rsid w:val="003C6158"/>
    <w:rsid w:val="003D0699"/>
    <w:rsid w:val="003D169A"/>
    <w:rsid w:val="003D241A"/>
    <w:rsid w:val="003D2501"/>
    <w:rsid w:val="003D792C"/>
    <w:rsid w:val="003E051E"/>
    <w:rsid w:val="003E1243"/>
    <w:rsid w:val="003E1262"/>
    <w:rsid w:val="003E1330"/>
    <w:rsid w:val="003E1D0D"/>
    <w:rsid w:val="003E27EE"/>
    <w:rsid w:val="003E3A33"/>
    <w:rsid w:val="003F162E"/>
    <w:rsid w:val="003F3D80"/>
    <w:rsid w:val="003F443C"/>
    <w:rsid w:val="003F7100"/>
    <w:rsid w:val="003F7C5D"/>
    <w:rsid w:val="004005B5"/>
    <w:rsid w:val="00400DEC"/>
    <w:rsid w:val="00401138"/>
    <w:rsid w:val="0040162A"/>
    <w:rsid w:val="00401ABB"/>
    <w:rsid w:val="00404B9D"/>
    <w:rsid w:val="00404F49"/>
    <w:rsid w:val="00405F14"/>
    <w:rsid w:val="00410EB3"/>
    <w:rsid w:val="00412D3D"/>
    <w:rsid w:val="004135B5"/>
    <w:rsid w:val="00414971"/>
    <w:rsid w:val="004162AB"/>
    <w:rsid w:val="004170A3"/>
    <w:rsid w:val="00417570"/>
    <w:rsid w:val="0041783B"/>
    <w:rsid w:val="004234D7"/>
    <w:rsid w:val="00427692"/>
    <w:rsid w:val="004303C8"/>
    <w:rsid w:val="00430D15"/>
    <w:rsid w:val="0043112B"/>
    <w:rsid w:val="00431DCE"/>
    <w:rsid w:val="00432438"/>
    <w:rsid w:val="00433833"/>
    <w:rsid w:val="004355F2"/>
    <w:rsid w:val="00435B1A"/>
    <w:rsid w:val="00437703"/>
    <w:rsid w:val="00440751"/>
    <w:rsid w:val="00440C80"/>
    <w:rsid w:val="00443A85"/>
    <w:rsid w:val="004443EC"/>
    <w:rsid w:val="00445E9C"/>
    <w:rsid w:val="004465A1"/>
    <w:rsid w:val="00451E31"/>
    <w:rsid w:val="00452AF7"/>
    <w:rsid w:val="0045374A"/>
    <w:rsid w:val="004561BD"/>
    <w:rsid w:val="004601C1"/>
    <w:rsid w:val="0046051E"/>
    <w:rsid w:val="0046195C"/>
    <w:rsid w:val="00461DD2"/>
    <w:rsid w:val="00462420"/>
    <w:rsid w:val="0046274A"/>
    <w:rsid w:val="00462A53"/>
    <w:rsid w:val="004639D6"/>
    <w:rsid w:val="00463F46"/>
    <w:rsid w:val="004646A4"/>
    <w:rsid w:val="0046491F"/>
    <w:rsid w:val="00464FFE"/>
    <w:rsid w:val="004673D3"/>
    <w:rsid w:val="00467DE7"/>
    <w:rsid w:val="00471490"/>
    <w:rsid w:val="00474E7A"/>
    <w:rsid w:val="00476F80"/>
    <w:rsid w:val="00477649"/>
    <w:rsid w:val="00477B05"/>
    <w:rsid w:val="004802C7"/>
    <w:rsid w:val="004803A1"/>
    <w:rsid w:val="004810E0"/>
    <w:rsid w:val="00481748"/>
    <w:rsid w:val="004819D7"/>
    <w:rsid w:val="00482647"/>
    <w:rsid w:val="00483251"/>
    <w:rsid w:val="00484E5F"/>
    <w:rsid w:val="004858DD"/>
    <w:rsid w:val="00485CE6"/>
    <w:rsid w:val="004901B1"/>
    <w:rsid w:val="00492C26"/>
    <w:rsid w:val="00493C63"/>
    <w:rsid w:val="00493F2C"/>
    <w:rsid w:val="00496F20"/>
    <w:rsid w:val="00496F8C"/>
    <w:rsid w:val="0049709B"/>
    <w:rsid w:val="004975EB"/>
    <w:rsid w:val="00497682"/>
    <w:rsid w:val="00497966"/>
    <w:rsid w:val="004A3814"/>
    <w:rsid w:val="004A3CE9"/>
    <w:rsid w:val="004A430F"/>
    <w:rsid w:val="004A5BF9"/>
    <w:rsid w:val="004B03FD"/>
    <w:rsid w:val="004B4D18"/>
    <w:rsid w:val="004B4EE2"/>
    <w:rsid w:val="004B686B"/>
    <w:rsid w:val="004B7A0B"/>
    <w:rsid w:val="004B7DC7"/>
    <w:rsid w:val="004C0055"/>
    <w:rsid w:val="004C07A9"/>
    <w:rsid w:val="004C34B0"/>
    <w:rsid w:val="004C3648"/>
    <w:rsid w:val="004C4C0B"/>
    <w:rsid w:val="004C605B"/>
    <w:rsid w:val="004C69D5"/>
    <w:rsid w:val="004C6AEB"/>
    <w:rsid w:val="004C6C52"/>
    <w:rsid w:val="004C6C9C"/>
    <w:rsid w:val="004D0873"/>
    <w:rsid w:val="004D139E"/>
    <w:rsid w:val="004D2455"/>
    <w:rsid w:val="004D2886"/>
    <w:rsid w:val="004D3EB2"/>
    <w:rsid w:val="004D58AC"/>
    <w:rsid w:val="004E110E"/>
    <w:rsid w:val="004E1546"/>
    <w:rsid w:val="004E2D1D"/>
    <w:rsid w:val="004E3972"/>
    <w:rsid w:val="004E4467"/>
    <w:rsid w:val="004E4851"/>
    <w:rsid w:val="004E4AED"/>
    <w:rsid w:val="004E570A"/>
    <w:rsid w:val="004E68FC"/>
    <w:rsid w:val="004E768D"/>
    <w:rsid w:val="004E797F"/>
    <w:rsid w:val="004F113A"/>
    <w:rsid w:val="004F1A90"/>
    <w:rsid w:val="004F247E"/>
    <w:rsid w:val="004F3A5D"/>
    <w:rsid w:val="004F3B16"/>
    <w:rsid w:val="004F41A8"/>
    <w:rsid w:val="004F483E"/>
    <w:rsid w:val="004F4A23"/>
    <w:rsid w:val="004F6DE9"/>
    <w:rsid w:val="005004A3"/>
    <w:rsid w:val="0050185F"/>
    <w:rsid w:val="005025E0"/>
    <w:rsid w:val="00502B2D"/>
    <w:rsid w:val="00503CF0"/>
    <w:rsid w:val="00503FE9"/>
    <w:rsid w:val="00505EA0"/>
    <w:rsid w:val="00506128"/>
    <w:rsid w:val="00507275"/>
    <w:rsid w:val="0051063D"/>
    <w:rsid w:val="00513649"/>
    <w:rsid w:val="00513A88"/>
    <w:rsid w:val="00513D66"/>
    <w:rsid w:val="00514B51"/>
    <w:rsid w:val="00515C95"/>
    <w:rsid w:val="00516060"/>
    <w:rsid w:val="005163EE"/>
    <w:rsid w:val="005164D6"/>
    <w:rsid w:val="005166F1"/>
    <w:rsid w:val="00517041"/>
    <w:rsid w:val="0051704B"/>
    <w:rsid w:val="00517966"/>
    <w:rsid w:val="005207EA"/>
    <w:rsid w:val="00521651"/>
    <w:rsid w:val="00521753"/>
    <w:rsid w:val="005229F2"/>
    <w:rsid w:val="00522FAB"/>
    <w:rsid w:val="0052414F"/>
    <w:rsid w:val="005245E8"/>
    <w:rsid w:val="005265BF"/>
    <w:rsid w:val="00530E41"/>
    <w:rsid w:val="00530F10"/>
    <w:rsid w:val="00531796"/>
    <w:rsid w:val="00533669"/>
    <w:rsid w:val="005347E3"/>
    <w:rsid w:val="0053484C"/>
    <w:rsid w:val="00534A1A"/>
    <w:rsid w:val="005360C5"/>
    <w:rsid w:val="00540242"/>
    <w:rsid w:val="0054063E"/>
    <w:rsid w:val="00540DE2"/>
    <w:rsid w:val="005418E5"/>
    <w:rsid w:val="00543001"/>
    <w:rsid w:val="00544B7F"/>
    <w:rsid w:val="005465A4"/>
    <w:rsid w:val="0055058B"/>
    <w:rsid w:val="00550785"/>
    <w:rsid w:val="005525DD"/>
    <w:rsid w:val="00552A1D"/>
    <w:rsid w:val="00554C4E"/>
    <w:rsid w:val="00557CD8"/>
    <w:rsid w:val="0056042E"/>
    <w:rsid w:val="00563911"/>
    <w:rsid w:val="005657DC"/>
    <w:rsid w:val="00565C87"/>
    <w:rsid w:val="00565ED3"/>
    <w:rsid w:val="00566A93"/>
    <w:rsid w:val="00567F10"/>
    <w:rsid w:val="00573396"/>
    <w:rsid w:val="00573681"/>
    <w:rsid w:val="005736F7"/>
    <w:rsid w:val="00573E65"/>
    <w:rsid w:val="00581262"/>
    <w:rsid w:val="005823BE"/>
    <w:rsid w:val="00582774"/>
    <w:rsid w:val="00582D37"/>
    <w:rsid w:val="00582DC2"/>
    <w:rsid w:val="00583810"/>
    <w:rsid w:val="005843AC"/>
    <w:rsid w:val="005846C4"/>
    <w:rsid w:val="00587BCB"/>
    <w:rsid w:val="00587BDE"/>
    <w:rsid w:val="00590CFD"/>
    <w:rsid w:val="00594221"/>
    <w:rsid w:val="00595C5F"/>
    <w:rsid w:val="00595E4A"/>
    <w:rsid w:val="00596839"/>
    <w:rsid w:val="0059789F"/>
    <w:rsid w:val="005A035D"/>
    <w:rsid w:val="005A1A17"/>
    <w:rsid w:val="005A24C0"/>
    <w:rsid w:val="005A3EA4"/>
    <w:rsid w:val="005A63BE"/>
    <w:rsid w:val="005B0E9E"/>
    <w:rsid w:val="005B11DD"/>
    <w:rsid w:val="005B1CEF"/>
    <w:rsid w:val="005B5F39"/>
    <w:rsid w:val="005B6362"/>
    <w:rsid w:val="005C0411"/>
    <w:rsid w:val="005C27FC"/>
    <w:rsid w:val="005C2E24"/>
    <w:rsid w:val="005C37B9"/>
    <w:rsid w:val="005C5602"/>
    <w:rsid w:val="005C6566"/>
    <w:rsid w:val="005C6A06"/>
    <w:rsid w:val="005C7988"/>
    <w:rsid w:val="005D0BEE"/>
    <w:rsid w:val="005D1075"/>
    <w:rsid w:val="005D1620"/>
    <w:rsid w:val="005D1B7A"/>
    <w:rsid w:val="005D1FFD"/>
    <w:rsid w:val="005D372E"/>
    <w:rsid w:val="005D4954"/>
    <w:rsid w:val="005D57BB"/>
    <w:rsid w:val="005D5AE9"/>
    <w:rsid w:val="005E3015"/>
    <w:rsid w:val="005E4C92"/>
    <w:rsid w:val="005E7152"/>
    <w:rsid w:val="005E7A93"/>
    <w:rsid w:val="005F08FD"/>
    <w:rsid w:val="005F0A35"/>
    <w:rsid w:val="005F0B6F"/>
    <w:rsid w:val="005F1193"/>
    <w:rsid w:val="005F3390"/>
    <w:rsid w:val="005F60C2"/>
    <w:rsid w:val="005F7A64"/>
    <w:rsid w:val="005F7BB2"/>
    <w:rsid w:val="0060060A"/>
    <w:rsid w:val="00600C1A"/>
    <w:rsid w:val="0060332D"/>
    <w:rsid w:val="00603568"/>
    <w:rsid w:val="00603BD8"/>
    <w:rsid w:val="00604C8F"/>
    <w:rsid w:val="0060542F"/>
    <w:rsid w:val="00607280"/>
    <w:rsid w:val="006076E1"/>
    <w:rsid w:val="0060785C"/>
    <w:rsid w:val="0061060B"/>
    <w:rsid w:val="00610AF6"/>
    <w:rsid w:val="00610E70"/>
    <w:rsid w:val="00611CE1"/>
    <w:rsid w:val="00613F1E"/>
    <w:rsid w:val="00614DF5"/>
    <w:rsid w:val="00620903"/>
    <w:rsid w:val="00620BB3"/>
    <w:rsid w:val="0062124C"/>
    <w:rsid w:val="00621EB8"/>
    <w:rsid w:val="00623F6F"/>
    <w:rsid w:val="00624084"/>
    <w:rsid w:val="006274AD"/>
    <w:rsid w:val="00627DE4"/>
    <w:rsid w:val="00627FEA"/>
    <w:rsid w:val="00630638"/>
    <w:rsid w:val="00630C5F"/>
    <w:rsid w:val="00634578"/>
    <w:rsid w:val="00634D66"/>
    <w:rsid w:val="00634D91"/>
    <w:rsid w:val="00636BB2"/>
    <w:rsid w:val="00640C35"/>
    <w:rsid w:val="00641AE0"/>
    <w:rsid w:val="006441E3"/>
    <w:rsid w:val="0064443C"/>
    <w:rsid w:val="00645224"/>
    <w:rsid w:val="006462BB"/>
    <w:rsid w:val="0065042E"/>
    <w:rsid w:val="0065094C"/>
    <w:rsid w:val="00650F36"/>
    <w:rsid w:val="0065284D"/>
    <w:rsid w:val="00652EC8"/>
    <w:rsid w:val="0065314D"/>
    <w:rsid w:val="006537F1"/>
    <w:rsid w:val="00654474"/>
    <w:rsid w:val="00654D40"/>
    <w:rsid w:val="00654E89"/>
    <w:rsid w:val="00654F72"/>
    <w:rsid w:val="006551DD"/>
    <w:rsid w:val="00655E34"/>
    <w:rsid w:val="0065630A"/>
    <w:rsid w:val="00656312"/>
    <w:rsid w:val="0065703F"/>
    <w:rsid w:val="0066298E"/>
    <w:rsid w:val="00663045"/>
    <w:rsid w:val="00664A90"/>
    <w:rsid w:val="0066575C"/>
    <w:rsid w:val="006668A4"/>
    <w:rsid w:val="006670AE"/>
    <w:rsid w:val="0066799C"/>
    <w:rsid w:val="00667AEC"/>
    <w:rsid w:val="006703D8"/>
    <w:rsid w:val="006704BB"/>
    <w:rsid w:val="006717D3"/>
    <w:rsid w:val="00671A38"/>
    <w:rsid w:val="00671BA8"/>
    <w:rsid w:val="006754A8"/>
    <w:rsid w:val="00675C79"/>
    <w:rsid w:val="00675D50"/>
    <w:rsid w:val="00676C2F"/>
    <w:rsid w:val="00676E74"/>
    <w:rsid w:val="00677B0E"/>
    <w:rsid w:val="006809A3"/>
    <w:rsid w:val="00681250"/>
    <w:rsid w:val="006813FC"/>
    <w:rsid w:val="00682EC0"/>
    <w:rsid w:val="006832B9"/>
    <w:rsid w:val="00684363"/>
    <w:rsid w:val="00684BCC"/>
    <w:rsid w:val="0068528F"/>
    <w:rsid w:val="006858AD"/>
    <w:rsid w:val="00686A51"/>
    <w:rsid w:val="006878CE"/>
    <w:rsid w:val="00693058"/>
    <w:rsid w:val="00695093"/>
    <w:rsid w:val="00695156"/>
    <w:rsid w:val="006952BE"/>
    <w:rsid w:val="006953BD"/>
    <w:rsid w:val="006962F9"/>
    <w:rsid w:val="00696CCE"/>
    <w:rsid w:val="006970F9"/>
    <w:rsid w:val="0069760E"/>
    <w:rsid w:val="006A0226"/>
    <w:rsid w:val="006A0E7E"/>
    <w:rsid w:val="006A293A"/>
    <w:rsid w:val="006A481B"/>
    <w:rsid w:val="006A56EE"/>
    <w:rsid w:val="006A6615"/>
    <w:rsid w:val="006A6D8F"/>
    <w:rsid w:val="006A7739"/>
    <w:rsid w:val="006A7F66"/>
    <w:rsid w:val="006B1E3B"/>
    <w:rsid w:val="006B1F69"/>
    <w:rsid w:val="006B3767"/>
    <w:rsid w:val="006B4BC5"/>
    <w:rsid w:val="006B511C"/>
    <w:rsid w:val="006C13DE"/>
    <w:rsid w:val="006C36E6"/>
    <w:rsid w:val="006C72EF"/>
    <w:rsid w:val="006C7A04"/>
    <w:rsid w:val="006C7DF7"/>
    <w:rsid w:val="006D0886"/>
    <w:rsid w:val="006D0AC1"/>
    <w:rsid w:val="006D16A4"/>
    <w:rsid w:val="006D1DA8"/>
    <w:rsid w:val="006D437F"/>
    <w:rsid w:val="006D7B52"/>
    <w:rsid w:val="006D7BF8"/>
    <w:rsid w:val="006E01B1"/>
    <w:rsid w:val="006E1AB9"/>
    <w:rsid w:val="006E1BE3"/>
    <w:rsid w:val="006E1CBB"/>
    <w:rsid w:val="006E21F9"/>
    <w:rsid w:val="006E6025"/>
    <w:rsid w:val="006E622D"/>
    <w:rsid w:val="006E63AC"/>
    <w:rsid w:val="006E645A"/>
    <w:rsid w:val="006E728C"/>
    <w:rsid w:val="006F0639"/>
    <w:rsid w:val="006F0A7A"/>
    <w:rsid w:val="006F0C69"/>
    <w:rsid w:val="006F23A8"/>
    <w:rsid w:val="006F24BF"/>
    <w:rsid w:val="006F40CF"/>
    <w:rsid w:val="006F610F"/>
    <w:rsid w:val="006F62BB"/>
    <w:rsid w:val="007006BE"/>
    <w:rsid w:val="00703DF8"/>
    <w:rsid w:val="00703EF4"/>
    <w:rsid w:val="00705CFF"/>
    <w:rsid w:val="00706C6B"/>
    <w:rsid w:val="0070740D"/>
    <w:rsid w:val="0070748D"/>
    <w:rsid w:val="00707FA0"/>
    <w:rsid w:val="00711389"/>
    <w:rsid w:val="0071291F"/>
    <w:rsid w:val="00712BFD"/>
    <w:rsid w:val="00713B02"/>
    <w:rsid w:val="00713BCF"/>
    <w:rsid w:val="007142F5"/>
    <w:rsid w:val="007144D3"/>
    <w:rsid w:val="007150E8"/>
    <w:rsid w:val="007156E0"/>
    <w:rsid w:val="00716B42"/>
    <w:rsid w:val="00720227"/>
    <w:rsid w:val="007207D2"/>
    <w:rsid w:val="00722A8F"/>
    <w:rsid w:val="00722D4B"/>
    <w:rsid w:val="00722E65"/>
    <w:rsid w:val="00725F80"/>
    <w:rsid w:val="00727C6F"/>
    <w:rsid w:val="00727FA3"/>
    <w:rsid w:val="0073031A"/>
    <w:rsid w:val="0073247C"/>
    <w:rsid w:val="00733215"/>
    <w:rsid w:val="00735003"/>
    <w:rsid w:val="007354CC"/>
    <w:rsid w:val="00736110"/>
    <w:rsid w:val="00736213"/>
    <w:rsid w:val="00741722"/>
    <w:rsid w:val="00741BFB"/>
    <w:rsid w:val="007434BF"/>
    <w:rsid w:val="00743CBE"/>
    <w:rsid w:val="00744459"/>
    <w:rsid w:val="007449C5"/>
    <w:rsid w:val="00746612"/>
    <w:rsid w:val="00750E52"/>
    <w:rsid w:val="007510E4"/>
    <w:rsid w:val="00751E9C"/>
    <w:rsid w:val="00753C83"/>
    <w:rsid w:val="00753F4A"/>
    <w:rsid w:val="00757298"/>
    <w:rsid w:val="007577C0"/>
    <w:rsid w:val="00761003"/>
    <w:rsid w:val="00762D00"/>
    <w:rsid w:val="007641D9"/>
    <w:rsid w:val="00764C9D"/>
    <w:rsid w:val="007657BB"/>
    <w:rsid w:val="007659CA"/>
    <w:rsid w:val="00765C09"/>
    <w:rsid w:val="00765E2C"/>
    <w:rsid w:val="00766F3D"/>
    <w:rsid w:val="00771A88"/>
    <w:rsid w:val="00772193"/>
    <w:rsid w:val="00773090"/>
    <w:rsid w:val="0077311D"/>
    <w:rsid w:val="00774457"/>
    <w:rsid w:val="00776C94"/>
    <w:rsid w:val="00776E8D"/>
    <w:rsid w:val="00777430"/>
    <w:rsid w:val="0078142F"/>
    <w:rsid w:val="00782518"/>
    <w:rsid w:val="00783900"/>
    <w:rsid w:val="00783DDA"/>
    <w:rsid w:val="007848D7"/>
    <w:rsid w:val="007862A7"/>
    <w:rsid w:val="007877EA"/>
    <w:rsid w:val="00790264"/>
    <w:rsid w:val="00790999"/>
    <w:rsid w:val="00790CB5"/>
    <w:rsid w:val="007911DB"/>
    <w:rsid w:val="0079271E"/>
    <w:rsid w:val="00794678"/>
    <w:rsid w:val="00794AE6"/>
    <w:rsid w:val="007952D4"/>
    <w:rsid w:val="00795C7E"/>
    <w:rsid w:val="00796231"/>
    <w:rsid w:val="007A10F2"/>
    <w:rsid w:val="007A2582"/>
    <w:rsid w:val="007A43E3"/>
    <w:rsid w:val="007A59E7"/>
    <w:rsid w:val="007A5BE6"/>
    <w:rsid w:val="007A7089"/>
    <w:rsid w:val="007A7104"/>
    <w:rsid w:val="007B14C9"/>
    <w:rsid w:val="007B1FF3"/>
    <w:rsid w:val="007B7B63"/>
    <w:rsid w:val="007B7E9B"/>
    <w:rsid w:val="007C06E9"/>
    <w:rsid w:val="007C24FE"/>
    <w:rsid w:val="007C2C3D"/>
    <w:rsid w:val="007C3114"/>
    <w:rsid w:val="007C31D5"/>
    <w:rsid w:val="007C5A9D"/>
    <w:rsid w:val="007C5EC7"/>
    <w:rsid w:val="007C61F0"/>
    <w:rsid w:val="007C624E"/>
    <w:rsid w:val="007C6D4D"/>
    <w:rsid w:val="007C733E"/>
    <w:rsid w:val="007C75BF"/>
    <w:rsid w:val="007C762A"/>
    <w:rsid w:val="007D012D"/>
    <w:rsid w:val="007D10AC"/>
    <w:rsid w:val="007D1BCD"/>
    <w:rsid w:val="007D26FA"/>
    <w:rsid w:val="007D3512"/>
    <w:rsid w:val="007D355B"/>
    <w:rsid w:val="007D3EB8"/>
    <w:rsid w:val="007D3FA3"/>
    <w:rsid w:val="007D51CF"/>
    <w:rsid w:val="007D522D"/>
    <w:rsid w:val="007D684A"/>
    <w:rsid w:val="007D6A0B"/>
    <w:rsid w:val="007E0EB0"/>
    <w:rsid w:val="007E1B2F"/>
    <w:rsid w:val="007E3E05"/>
    <w:rsid w:val="007E49CB"/>
    <w:rsid w:val="007E49D1"/>
    <w:rsid w:val="007F16B3"/>
    <w:rsid w:val="007F3C10"/>
    <w:rsid w:val="007F529A"/>
    <w:rsid w:val="007F5BF3"/>
    <w:rsid w:val="007F73F8"/>
    <w:rsid w:val="00800037"/>
    <w:rsid w:val="008001AD"/>
    <w:rsid w:val="008010D1"/>
    <w:rsid w:val="00802514"/>
    <w:rsid w:val="008045D5"/>
    <w:rsid w:val="008050E7"/>
    <w:rsid w:val="00810BC8"/>
    <w:rsid w:val="0081193C"/>
    <w:rsid w:val="00811C80"/>
    <w:rsid w:val="00812154"/>
    <w:rsid w:val="00812D67"/>
    <w:rsid w:val="00813551"/>
    <w:rsid w:val="00813F75"/>
    <w:rsid w:val="00814077"/>
    <w:rsid w:val="00817B69"/>
    <w:rsid w:val="00820046"/>
    <w:rsid w:val="00821923"/>
    <w:rsid w:val="008223FF"/>
    <w:rsid w:val="008232D1"/>
    <w:rsid w:val="00824CE2"/>
    <w:rsid w:val="008250FF"/>
    <w:rsid w:val="0082549E"/>
    <w:rsid w:val="00825BDE"/>
    <w:rsid w:val="00826040"/>
    <w:rsid w:val="00827385"/>
    <w:rsid w:val="0082784A"/>
    <w:rsid w:val="00827A00"/>
    <w:rsid w:val="0083029E"/>
    <w:rsid w:val="0083182E"/>
    <w:rsid w:val="0083298B"/>
    <w:rsid w:val="008344CE"/>
    <w:rsid w:val="00834AE1"/>
    <w:rsid w:val="00834BE3"/>
    <w:rsid w:val="008410B2"/>
    <w:rsid w:val="00841699"/>
    <w:rsid w:val="00842170"/>
    <w:rsid w:val="00843C2A"/>
    <w:rsid w:val="008455BB"/>
    <w:rsid w:val="00852329"/>
    <w:rsid w:val="008529C3"/>
    <w:rsid w:val="008533F0"/>
    <w:rsid w:val="0085394C"/>
    <w:rsid w:val="0085486F"/>
    <w:rsid w:val="00857C21"/>
    <w:rsid w:val="008604A9"/>
    <w:rsid w:val="00866029"/>
    <w:rsid w:val="0087108A"/>
    <w:rsid w:val="00871638"/>
    <w:rsid w:val="00871D22"/>
    <w:rsid w:val="008726C3"/>
    <w:rsid w:val="008755C9"/>
    <w:rsid w:val="00875786"/>
    <w:rsid w:val="008764ED"/>
    <w:rsid w:val="00881D10"/>
    <w:rsid w:val="00882534"/>
    <w:rsid w:val="00883493"/>
    <w:rsid w:val="00884326"/>
    <w:rsid w:val="00885944"/>
    <w:rsid w:val="0088751D"/>
    <w:rsid w:val="008876BB"/>
    <w:rsid w:val="00891387"/>
    <w:rsid w:val="008938AF"/>
    <w:rsid w:val="00896057"/>
    <w:rsid w:val="008973BB"/>
    <w:rsid w:val="008A03AF"/>
    <w:rsid w:val="008A4DB3"/>
    <w:rsid w:val="008A5DB3"/>
    <w:rsid w:val="008A60FC"/>
    <w:rsid w:val="008A65B2"/>
    <w:rsid w:val="008B0AD8"/>
    <w:rsid w:val="008B1534"/>
    <w:rsid w:val="008B24A5"/>
    <w:rsid w:val="008B7713"/>
    <w:rsid w:val="008B77A4"/>
    <w:rsid w:val="008C4957"/>
    <w:rsid w:val="008C6887"/>
    <w:rsid w:val="008C7821"/>
    <w:rsid w:val="008C7FE6"/>
    <w:rsid w:val="008D0192"/>
    <w:rsid w:val="008D1C12"/>
    <w:rsid w:val="008D2B65"/>
    <w:rsid w:val="008D3B8C"/>
    <w:rsid w:val="008D492F"/>
    <w:rsid w:val="008D5862"/>
    <w:rsid w:val="008E26AA"/>
    <w:rsid w:val="008E2DE4"/>
    <w:rsid w:val="008E49A1"/>
    <w:rsid w:val="008E526F"/>
    <w:rsid w:val="008E67AF"/>
    <w:rsid w:val="008E7A78"/>
    <w:rsid w:val="008F115D"/>
    <w:rsid w:val="008F2255"/>
    <w:rsid w:val="008F2679"/>
    <w:rsid w:val="008F409A"/>
    <w:rsid w:val="008F5369"/>
    <w:rsid w:val="008F626F"/>
    <w:rsid w:val="0090075C"/>
    <w:rsid w:val="009022B7"/>
    <w:rsid w:val="009053E3"/>
    <w:rsid w:val="009077D6"/>
    <w:rsid w:val="00910402"/>
    <w:rsid w:val="00913104"/>
    <w:rsid w:val="00913A73"/>
    <w:rsid w:val="00913AE3"/>
    <w:rsid w:val="00916C09"/>
    <w:rsid w:val="00916FF9"/>
    <w:rsid w:val="00920302"/>
    <w:rsid w:val="00921E69"/>
    <w:rsid w:val="00923EA9"/>
    <w:rsid w:val="0092447D"/>
    <w:rsid w:val="00925ACE"/>
    <w:rsid w:val="00931225"/>
    <w:rsid w:val="00931DA8"/>
    <w:rsid w:val="009329EE"/>
    <w:rsid w:val="00934A48"/>
    <w:rsid w:val="00935695"/>
    <w:rsid w:val="00943F9A"/>
    <w:rsid w:val="0094423B"/>
    <w:rsid w:val="00944782"/>
    <w:rsid w:val="00944D24"/>
    <w:rsid w:val="00944FF8"/>
    <w:rsid w:val="00945D6E"/>
    <w:rsid w:val="00947F0E"/>
    <w:rsid w:val="0095281B"/>
    <w:rsid w:val="009528A3"/>
    <w:rsid w:val="00953FF2"/>
    <w:rsid w:val="0095476C"/>
    <w:rsid w:val="00954BF7"/>
    <w:rsid w:val="00954E80"/>
    <w:rsid w:val="009551CE"/>
    <w:rsid w:val="009559EF"/>
    <w:rsid w:val="00956444"/>
    <w:rsid w:val="00956A07"/>
    <w:rsid w:val="009573D7"/>
    <w:rsid w:val="00961DCE"/>
    <w:rsid w:val="00964503"/>
    <w:rsid w:val="009707CB"/>
    <w:rsid w:val="00970C34"/>
    <w:rsid w:val="009713E6"/>
    <w:rsid w:val="0097227D"/>
    <w:rsid w:val="00972851"/>
    <w:rsid w:val="00973896"/>
    <w:rsid w:val="00976018"/>
    <w:rsid w:val="00977CC7"/>
    <w:rsid w:val="00977E22"/>
    <w:rsid w:val="009808B7"/>
    <w:rsid w:val="00981583"/>
    <w:rsid w:val="00982C48"/>
    <w:rsid w:val="009830A7"/>
    <w:rsid w:val="009839C0"/>
    <w:rsid w:val="00985C7B"/>
    <w:rsid w:val="00985F02"/>
    <w:rsid w:val="009908EB"/>
    <w:rsid w:val="009912EE"/>
    <w:rsid w:val="009923B2"/>
    <w:rsid w:val="00994105"/>
    <w:rsid w:val="00994379"/>
    <w:rsid w:val="00995D9E"/>
    <w:rsid w:val="00997641"/>
    <w:rsid w:val="00997643"/>
    <w:rsid w:val="00997845"/>
    <w:rsid w:val="009A1BE8"/>
    <w:rsid w:val="009A4E24"/>
    <w:rsid w:val="009A5505"/>
    <w:rsid w:val="009A6918"/>
    <w:rsid w:val="009A70C7"/>
    <w:rsid w:val="009B082F"/>
    <w:rsid w:val="009B360E"/>
    <w:rsid w:val="009B5922"/>
    <w:rsid w:val="009B5CAE"/>
    <w:rsid w:val="009B65F0"/>
    <w:rsid w:val="009C314C"/>
    <w:rsid w:val="009C4FF5"/>
    <w:rsid w:val="009C660F"/>
    <w:rsid w:val="009C699E"/>
    <w:rsid w:val="009C78A3"/>
    <w:rsid w:val="009D1817"/>
    <w:rsid w:val="009D1E06"/>
    <w:rsid w:val="009D562C"/>
    <w:rsid w:val="009D7264"/>
    <w:rsid w:val="009D7792"/>
    <w:rsid w:val="009E0B52"/>
    <w:rsid w:val="009E1154"/>
    <w:rsid w:val="009E1F55"/>
    <w:rsid w:val="009E3A06"/>
    <w:rsid w:val="009E5A97"/>
    <w:rsid w:val="009F1411"/>
    <w:rsid w:val="009F1950"/>
    <w:rsid w:val="009F2979"/>
    <w:rsid w:val="009F3132"/>
    <w:rsid w:val="009F3C7D"/>
    <w:rsid w:val="009F45E9"/>
    <w:rsid w:val="009F58B8"/>
    <w:rsid w:val="009F6DBE"/>
    <w:rsid w:val="009F7C51"/>
    <w:rsid w:val="00A01355"/>
    <w:rsid w:val="00A03ACB"/>
    <w:rsid w:val="00A045C4"/>
    <w:rsid w:val="00A04D3D"/>
    <w:rsid w:val="00A05930"/>
    <w:rsid w:val="00A06289"/>
    <w:rsid w:val="00A065D9"/>
    <w:rsid w:val="00A0665F"/>
    <w:rsid w:val="00A07B29"/>
    <w:rsid w:val="00A10C22"/>
    <w:rsid w:val="00A1133C"/>
    <w:rsid w:val="00A12542"/>
    <w:rsid w:val="00A13D41"/>
    <w:rsid w:val="00A158A6"/>
    <w:rsid w:val="00A1693D"/>
    <w:rsid w:val="00A16A44"/>
    <w:rsid w:val="00A1714F"/>
    <w:rsid w:val="00A20D97"/>
    <w:rsid w:val="00A219AA"/>
    <w:rsid w:val="00A232FF"/>
    <w:rsid w:val="00A23C71"/>
    <w:rsid w:val="00A23F99"/>
    <w:rsid w:val="00A249A5"/>
    <w:rsid w:val="00A259F6"/>
    <w:rsid w:val="00A259F9"/>
    <w:rsid w:val="00A25C51"/>
    <w:rsid w:val="00A25CEE"/>
    <w:rsid w:val="00A30C22"/>
    <w:rsid w:val="00A3480C"/>
    <w:rsid w:val="00A34B5B"/>
    <w:rsid w:val="00A360C8"/>
    <w:rsid w:val="00A3656B"/>
    <w:rsid w:val="00A3763B"/>
    <w:rsid w:val="00A37E94"/>
    <w:rsid w:val="00A414ED"/>
    <w:rsid w:val="00A42642"/>
    <w:rsid w:val="00A43591"/>
    <w:rsid w:val="00A4420B"/>
    <w:rsid w:val="00A44631"/>
    <w:rsid w:val="00A44E35"/>
    <w:rsid w:val="00A45C59"/>
    <w:rsid w:val="00A505BA"/>
    <w:rsid w:val="00A50E53"/>
    <w:rsid w:val="00A53871"/>
    <w:rsid w:val="00A554DB"/>
    <w:rsid w:val="00A555EE"/>
    <w:rsid w:val="00A55608"/>
    <w:rsid w:val="00A5658D"/>
    <w:rsid w:val="00A56888"/>
    <w:rsid w:val="00A615D0"/>
    <w:rsid w:val="00A62C8F"/>
    <w:rsid w:val="00A62F63"/>
    <w:rsid w:val="00A65C7C"/>
    <w:rsid w:val="00A66990"/>
    <w:rsid w:val="00A7057D"/>
    <w:rsid w:val="00A712C4"/>
    <w:rsid w:val="00A755E8"/>
    <w:rsid w:val="00A80AB8"/>
    <w:rsid w:val="00A81386"/>
    <w:rsid w:val="00A83D81"/>
    <w:rsid w:val="00A841B6"/>
    <w:rsid w:val="00A84A0C"/>
    <w:rsid w:val="00A84C49"/>
    <w:rsid w:val="00A86EE9"/>
    <w:rsid w:val="00A86EEA"/>
    <w:rsid w:val="00A87D16"/>
    <w:rsid w:val="00A90BF6"/>
    <w:rsid w:val="00A91BEE"/>
    <w:rsid w:val="00A929A2"/>
    <w:rsid w:val="00A92A7F"/>
    <w:rsid w:val="00A94440"/>
    <w:rsid w:val="00A94F58"/>
    <w:rsid w:val="00A96929"/>
    <w:rsid w:val="00A97936"/>
    <w:rsid w:val="00AA0E8C"/>
    <w:rsid w:val="00AA141C"/>
    <w:rsid w:val="00AA1760"/>
    <w:rsid w:val="00AA2533"/>
    <w:rsid w:val="00AA2551"/>
    <w:rsid w:val="00AA28C9"/>
    <w:rsid w:val="00AA4083"/>
    <w:rsid w:val="00AA50E5"/>
    <w:rsid w:val="00AA58D5"/>
    <w:rsid w:val="00AB1EF8"/>
    <w:rsid w:val="00AB22B1"/>
    <w:rsid w:val="00AB5827"/>
    <w:rsid w:val="00AB7032"/>
    <w:rsid w:val="00AB7CBC"/>
    <w:rsid w:val="00AC1517"/>
    <w:rsid w:val="00AC246A"/>
    <w:rsid w:val="00AC26A4"/>
    <w:rsid w:val="00AC43E1"/>
    <w:rsid w:val="00AC45A2"/>
    <w:rsid w:val="00AC5D3C"/>
    <w:rsid w:val="00AC6083"/>
    <w:rsid w:val="00AC69B1"/>
    <w:rsid w:val="00AC75B7"/>
    <w:rsid w:val="00AC7ADA"/>
    <w:rsid w:val="00AD00F1"/>
    <w:rsid w:val="00AD3566"/>
    <w:rsid w:val="00AD3992"/>
    <w:rsid w:val="00AD3997"/>
    <w:rsid w:val="00AD4438"/>
    <w:rsid w:val="00AD6046"/>
    <w:rsid w:val="00AD69EE"/>
    <w:rsid w:val="00AD772D"/>
    <w:rsid w:val="00AE0E16"/>
    <w:rsid w:val="00AE4683"/>
    <w:rsid w:val="00AE4C12"/>
    <w:rsid w:val="00AE6907"/>
    <w:rsid w:val="00AF0FA5"/>
    <w:rsid w:val="00AF103C"/>
    <w:rsid w:val="00AF3CAC"/>
    <w:rsid w:val="00AF3F98"/>
    <w:rsid w:val="00AF3FA1"/>
    <w:rsid w:val="00AF4C20"/>
    <w:rsid w:val="00AF50D9"/>
    <w:rsid w:val="00AF5308"/>
    <w:rsid w:val="00AF5FB2"/>
    <w:rsid w:val="00AF7C58"/>
    <w:rsid w:val="00B007C6"/>
    <w:rsid w:val="00B00AC2"/>
    <w:rsid w:val="00B02CE6"/>
    <w:rsid w:val="00B1166C"/>
    <w:rsid w:val="00B1257D"/>
    <w:rsid w:val="00B12EC8"/>
    <w:rsid w:val="00B14F78"/>
    <w:rsid w:val="00B1546A"/>
    <w:rsid w:val="00B15806"/>
    <w:rsid w:val="00B176AF"/>
    <w:rsid w:val="00B1784C"/>
    <w:rsid w:val="00B203AC"/>
    <w:rsid w:val="00B20946"/>
    <w:rsid w:val="00B20B0B"/>
    <w:rsid w:val="00B21166"/>
    <w:rsid w:val="00B21A14"/>
    <w:rsid w:val="00B21F46"/>
    <w:rsid w:val="00B2298B"/>
    <w:rsid w:val="00B233C3"/>
    <w:rsid w:val="00B236A1"/>
    <w:rsid w:val="00B27466"/>
    <w:rsid w:val="00B27D36"/>
    <w:rsid w:val="00B35EA1"/>
    <w:rsid w:val="00B37BC1"/>
    <w:rsid w:val="00B37CA3"/>
    <w:rsid w:val="00B409C6"/>
    <w:rsid w:val="00B41A86"/>
    <w:rsid w:val="00B4231A"/>
    <w:rsid w:val="00B43746"/>
    <w:rsid w:val="00B44032"/>
    <w:rsid w:val="00B45B8F"/>
    <w:rsid w:val="00B461A0"/>
    <w:rsid w:val="00B472AD"/>
    <w:rsid w:val="00B518C1"/>
    <w:rsid w:val="00B52577"/>
    <w:rsid w:val="00B52EA3"/>
    <w:rsid w:val="00B53812"/>
    <w:rsid w:val="00B56159"/>
    <w:rsid w:val="00B604A4"/>
    <w:rsid w:val="00B622C0"/>
    <w:rsid w:val="00B63557"/>
    <w:rsid w:val="00B63A8F"/>
    <w:rsid w:val="00B650BD"/>
    <w:rsid w:val="00B653E6"/>
    <w:rsid w:val="00B65DF6"/>
    <w:rsid w:val="00B65E01"/>
    <w:rsid w:val="00B66461"/>
    <w:rsid w:val="00B67B6B"/>
    <w:rsid w:val="00B72278"/>
    <w:rsid w:val="00B75413"/>
    <w:rsid w:val="00B7631B"/>
    <w:rsid w:val="00B81C29"/>
    <w:rsid w:val="00B82132"/>
    <w:rsid w:val="00B828F2"/>
    <w:rsid w:val="00B83057"/>
    <w:rsid w:val="00B84B86"/>
    <w:rsid w:val="00B84F2B"/>
    <w:rsid w:val="00B859DA"/>
    <w:rsid w:val="00B85CFA"/>
    <w:rsid w:val="00B862A3"/>
    <w:rsid w:val="00B86450"/>
    <w:rsid w:val="00B86A63"/>
    <w:rsid w:val="00B877FA"/>
    <w:rsid w:val="00B901DB"/>
    <w:rsid w:val="00B944C7"/>
    <w:rsid w:val="00B9752D"/>
    <w:rsid w:val="00BA007A"/>
    <w:rsid w:val="00BA089C"/>
    <w:rsid w:val="00BA0A5B"/>
    <w:rsid w:val="00BA25F4"/>
    <w:rsid w:val="00BA29F3"/>
    <w:rsid w:val="00BA3C77"/>
    <w:rsid w:val="00BA47E7"/>
    <w:rsid w:val="00BA622E"/>
    <w:rsid w:val="00BB3136"/>
    <w:rsid w:val="00BB392A"/>
    <w:rsid w:val="00BB44CC"/>
    <w:rsid w:val="00BB71E0"/>
    <w:rsid w:val="00BC230B"/>
    <w:rsid w:val="00BC2EA7"/>
    <w:rsid w:val="00BC3BEF"/>
    <w:rsid w:val="00BC3D03"/>
    <w:rsid w:val="00BC501C"/>
    <w:rsid w:val="00BC61AE"/>
    <w:rsid w:val="00BC6741"/>
    <w:rsid w:val="00BD1110"/>
    <w:rsid w:val="00BD1AE9"/>
    <w:rsid w:val="00BD1E16"/>
    <w:rsid w:val="00BD2947"/>
    <w:rsid w:val="00BD4358"/>
    <w:rsid w:val="00BD47CC"/>
    <w:rsid w:val="00BD503C"/>
    <w:rsid w:val="00BD616E"/>
    <w:rsid w:val="00BD753E"/>
    <w:rsid w:val="00BE0BE3"/>
    <w:rsid w:val="00BE1E15"/>
    <w:rsid w:val="00BE340E"/>
    <w:rsid w:val="00BE3B9B"/>
    <w:rsid w:val="00BE6E37"/>
    <w:rsid w:val="00BE77B0"/>
    <w:rsid w:val="00BE7B73"/>
    <w:rsid w:val="00BF1E53"/>
    <w:rsid w:val="00BF28A9"/>
    <w:rsid w:val="00BF4C5A"/>
    <w:rsid w:val="00BF5204"/>
    <w:rsid w:val="00BF69B8"/>
    <w:rsid w:val="00C001FB"/>
    <w:rsid w:val="00C00690"/>
    <w:rsid w:val="00C00B85"/>
    <w:rsid w:val="00C01829"/>
    <w:rsid w:val="00C02F51"/>
    <w:rsid w:val="00C0367F"/>
    <w:rsid w:val="00C03AB1"/>
    <w:rsid w:val="00C03C57"/>
    <w:rsid w:val="00C03D85"/>
    <w:rsid w:val="00C0493E"/>
    <w:rsid w:val="00C051B4"/>
    <w:rsid w:val="00C05E14"/>
    <w:rsid w:val="00C05ECC"/>
    <w:rsid w:val="00C06E2E"/>
    <w:rsid w:val="00C07C1E"/>
    <w:rsid w:val="00C10A8C"/>
    <w:rsid w:val="00C10C52"/>
    <w:rsid w:val="00C113D6"/>
    <w:rsid w:val="00C11BB5"/>
    <w:rsid w:val="00C123C7"/>
    <w:rsid w:val="00C13D2A"/>
    <w:rsid w:val="00C140F0"/>
    <w:rsid w:val="00C15B72"/>
    <w:rsid w:val="00C16252"/>
    <w:rsid w:val="00C165E9"/>
    <w:rsid w:val="00C20079"/>
    <w:rsid w:val="00C26C59"/>
    <w:rsid w:val="00C26E32"/>
    <w:rsid w:val="00C30C44"/>
    <w:rsid w:val="00C344F0"/>
    <w:rsid w:val="00C36375"/>
    <w:rsid w:val="00C3739B"/>
    <w:rsid w:val="00C37ACB"/>
    <w:rsid w:val="00C37F16"/>
    <w:rsid w:val="00C41B33"/>
    <w:rsid w:val="00C41D54"/>
    <w:rsid w:val="00C4482A"/>
    <w:rsid w:val="00C4545B"/>
    <w:rsid w:val="00C45DEE"/>
    <w:rsid w:val="00C5026D"/>
    <w:rsid w:val="00C5139D"/>
    <w:rsid w:val="00C519F5"/>
    <w:rsid w:val="00C51C77"/>
    <w:rsid w:val="00C5283F"/>
    <w:rsid w:val="00C52C28"/>
    <w:rsid w:val="00C531EE"/>
    <w:rsid w:val="00C53693"/>
    <w:rsid w:val="00C53FEE"/>
    <w:rsid w:val="00C6099B"/>
    <w:rsid w:val="00C60FE1"/>
    <w:rsid w:val="00C61172"/>
    <w:rsid w:val="00C62AE7"/>
    <w:rsid w:val="00C67AF9"/>
    <w:rsid w:val="00C70F92"/>
    <w:rsid w:val="00C715A1"/>
    <w:rsid w:val="00C71D84"/>
    <w:rsid w:val="00C726F6"/>
    <w:rsid w:val="00C744E9"/>
    <w:rsid w:val="00C75516"/>
    <w:rsid w:val="00C762E2"/>
    <w:rsid w:val="00C80EC6"/>
    <w:rsid w:val="00C8131A"/>
    <w:rsid w:val="00C85D3F"/>
    <w:rsid w:val="00C8650E"/>
    <w:rsid w:val="00C8750F"/>
    <w:rsid w:val="00C9161B"/>
    <w:rsid w:val="00C91A02"/>
    <w:rsid w:val="00C9262E"/>
    <w:rsid w:val="00C926A9"/>
    <w:rsid w:val="00C94D83"/>
    <w:rsid w:val="00C95729"/>
    <w:rsid w:val="00C976D8"/>
    <w:rsid w:val="00CA093B"/>
    <w:rsid w:val="00CA0AE4"/>
    <w:rsid w:val="00CA0EE0"/>
    <w:rsid w:val="00CA2C5B"/>
    <w:rsid w:val="00CA2DD6"/>
    <w:rsid w:val="00CA455A"/>
    <w:rsid w:val="00CA4C45"/>
    <w:rsid w:val="00CA5099"/>
    <w:rsid w:val="00CB176C"/>
    <w:rsid w:val="00CB5C3E"/>
    <w:rsid w:val="00CC0D05"/>
    <w:rsid w:val="00CC185A"/>
    <w:rsid w:val="00CC5CD1"/>
    <w:rsid w:val="00CC6D0D"/>
    <w:rsid w:val="00CD0610"/>
    <w:rsid w:val="00CD1633"/>
    <w:rsid w:val="00CD213F"/>
    <w:rsid w:val="00CD255D"/>
    <w:rsid w:val="00CD384B"/>
    <w:rsid w:val="00CD3EB9"/>
    <w:rsid w:val="00CD43DD"/>
    <w:rsid w:val="00CD4541"/>
    <w:rsid w:val="00CD5223"/>
    <w:rsid w:val="00CD693A"/>
    <w:rsid w:val="00CD6BB5"/>
    <w:rsid w:val="00CD6E4F"/>
    <w:rsid w:val="00CD71ED"/>
    <w:rsid w:val="00CD761D"/>
    <w:rsid w:val="00CD7801"/>
    <w:rsid w:val="00CE0388"/>
    <w:rsid w:val="00CE1E49"/>
    <w:rsid w:val="00CE206E"/>
    <w:rsid w:val="00CE2760"/>
    <w:rsid w:val="00CE3ECB"/>
    <w:rsid w:val="00CE492D"/>
    <w:rsid w:val="00CE4DD6"/>
    <w:rsid w:val="00CE555E"/>
    <w:rsid w:val="00CE6521"/>
    <w:rsid w:val="00CF01F4"/>
    <w:rsid w:val="00CF0AD3"/>
    <w:rsid w:val="00CF146F"/>
    <w:rsid w:val="00CF6210"/>
    <w:rsid w:val="00CF6D33"/>
    <w:rsid w:val="00CF6E62"/>
    <w:rsid w:val="00CF7433"/>
    <w:rsid w:val="00CF745A"/>
    <w:rsid w:val="00D02126"/>
    <w:rsid w:val="00D03109"/>
    <w:rsid w:val="00D04D39"/>
    <w:rsid w:val="00D05787"/>
    <w:rsid w:val="00D05AD6"/>
    <w:rsid w:val="00D10E52"/>
    <w:rsid w:val="00D14014"/>
    <w:rsid w:val="00D14459"/>
    <w:rsid w:val="00D14D18"/>
    <w:rsid w:val="00D201C7"/>
    <w:rsid w:val="00D20E43"/>
    <w:rsid w:val="00D2108C"/>
    <w:rsid w:val="00D21895"/>
    <w:rsid w:val="00D22D21"/>
    <w:rsid w:val="00D22E32"/>
    <w:rsid w:val="00D250AE"/>
    <w:rsid w:val="00D25B24"/>
    <w:rsid w:val="00D26520"/>
    <w:rsid w:val="00D273F8"/>
    <w:rsid w:val="00D3015C"/>
    <w:rsid w:val="00D309AA"/>
    <w:rsid w:val="00D309E7"/>
    <w:rsid w:val="00D31E01"/>
    <w:rsid w:val="00D3245F"/>
    <w:rsid w:val="00D34CFF"/>
    <w:rsid w:val="00D350BC"/>
    <w:rsid w:val="00D35157"/>
    <w:rsid w:val="00D36018"/>
    <w:rsid w:val="00D36199"/>
    <w:rsid w:val="00D37AC2"/>
    <w:rsid w:val="00D37C8A"/>
    <w:rsid w:val="00D40630"/>
    <w:rsid w:val="00D42DEB"/>
    <w:rsid w:val="00D4395C"/>
    <w:rsid w:val="00D50128"/>
    <w:rsid w:val="00D506CD"/>
    <w:rsid w:val="00D527E0"/>
    <w:rsid w:val="00D528F0"/>
    <w:rsid w:val="00D53723"/>
    <w:rsid w:val="00D5634A"/>
    <w:rsid w:val="00D61956"/>
    <w:rsid w:val="00D62A91"/>
    <w:rsid w:val="00D650BE"/>
    <w:rsid w:val="00D65883"/>
    <w:rsid w:val="00D67B90"/>
    <w:rsid w:val="00D67DD2"/>
    <w:rsid w:val="00D71142"/>
    <w:rsid w:val="00D71BEB"/>
    <w:rsid w:val="00D71DF4"/>
    <w:rsid w:val="00D72390"/>
    <w:rsid w:val="00D7347E"/>
    <w:rsid w:val="00D756A3"/>
    <w:rsid w:val="00D75CBC"/>
    <w:rsid w:val="00D77E67"/>
    <w:rsid w:val="00D85F55"/>
    <w:rsid w:val="00D86881"/>
    <w:rsid w:val="00D91361"/>
    <w:rsid w:val="00D916FE"/>
    <w:rsid w:val="00D92479"/>
    <w:rsid w:val="00D932C5"/>
    <w:rsid w:val="00D93847"/>
    <w:rsid w:val="00D94EA9"/>
    <w:rsid w:val="00D977F0"/>
    <w:rsid w:val="00D97E25"/>
    <w:rsid w:val="00DA02DE"/>
    <w:rsid w:val="00DA18EE"/>
    <w:rsid w:val="00DA2937"/>
    <w:rsid w:val="00DA3BB1"/>
    <w:rsid w:val="00DA5608"/>
    <w:rsid w:val="00DA7C4E"/>
    <w:rsid w:val="00DB0F8A"/>
    <w:rsid w:val="00DB1522"/>
    <w:rsid w:val="00DB162C"/>
    <w:rsid w:val="00DB1C17"/>
    <w:rsid w:val="00DB250E"/>
    <w:rsid w:val="00DB4284"/>
    <w:rsid w:val="00DB5273"/>
    <w:rsid w:val="00DB561D"/>
    <w:rsid w:val="00DB5732"/>
    <w:rsid w:val="00DB644E"/>
    <w:rsid w:val="00DB6D3A"/>
    <w:rsid w:val="00DC05E0"/>
    <w:rsid w:val="00DC24FE"/>
    <w:rsid w:val="00DC268B"/>
    <w:rsid w:val="00DC38FC"/>
    <w:rsid w:val="00DC466E"/>
    <w:rsid w:val="00DC57DF"/>
    <w:rsid w:val="00DC607B"/>
    <w:rsid w:val="00DC7D8A"/>
    <w:rsid w:val="00DD257A"/>
    <w:rsid w:val="00DD4DDA"/>
    <w:rsid w:val="00DD4DE8"/>
    <w:rsid w:val="00DD538B"/>
    <w:rsid w:val="00DD5EA8"/>
    <w:rsid w:val="00DD6266"/>
    <w:rsid w:val="00DD628B"/>
    <w:rsid w:val="00DD6DDA"/>
    <w:rsid w:val="00DD7146"/>
    <w:rsid w:val="00DD71C9"/>
    <w:rsid w:val="00DD77FE"/>
    <w:rsid w:val="00DE02A1"/>
    <w:rsid w:val="00DE0E50"/>
    <w:rsid w:val="00DE5FD5"/>
    <w:rsid w:val="00DE6B85"/>
    <w:rsid w:val="00DE7308"/>
    <w:rsid w:val="00DE778F"/>
    <w:rsid w:val="00DE7859"/>
    <w:rsid w:val="00DF1B4A"/>
    <w:rsid w:val="00DF2655"/>
    <w:rsid w:val="00DF4D89"/>
    <w:rsid w:val="00DF5314"/>
    <w:rsid w:val="00DF69E4"/>
    <w:rsid w:val="00DF75D9"/>
    <w:rsid w:val="00DF7855"/>
    <w:rsid w:val="00E0199D"/>
    <w:rsid w:val="00E04905"/>
    <w:rsid w:val="00E04E32"/>
    <w:rsid w:val="00E07D71"/>
    <w:rsid w:val="00E10903"/>
    <w:rsid w:val="00E10CE5"/>
    <w:rsid w:val="00E121E9"/>
    <w:rsid w:val="00E1287F"/>
    <w:rsid w:val="00E1309A"/>
    <w:rsid w:val="00E1581A"/>
    <w:rsid w:val="00E21151"/>
    <w:rsid w:val="00E2251B"/>
    <w:rsid w:val="00E24E94"/>
    <w:rsid w:val="00E2658D"/>
    <w:rsid w:val="00E26661"/>
    <w:rsid w:val="00E26B31"/>
    <w:rsid w:val="00E3049E"/>
    <w:rsid w:val="00E307A0"/>
    <w:rsid w:val="00E3188D"/>
    <w:rsid w:val="00E363CC"/>
    <w:rsid w:val="00E372E9"/>
    <w:rsid w:val="00E41A77"/>
    <w:rsid w:val="00E456F1"/>
    <w:rsid w:val="00E46018"/>
    <w:rsid w:val="00E475C5"/>
    <w:rsid w:val="00E47708"/>
    <w:rsid w:val="00E47F45"/>
    <w:rsid w:val="00E50231"/>
    <w:rsid w:val="00E504FA"/>
    <w:rsid w:val="00E50839"/>
    <w:rsid w:val="00E51530"/>
    <w:rsid w:val="00E52AAA"/>
    <w:rsid w:val="00E54D02"/>
    <w:rsid w:val="00E55004"/>
    <w:rsid w:val="00E55867"/>
    <w:rsid w:val="00E56AF2"/>
    <w:rsid w:val="00E579E6"/>
    <w:rsid w:val="00E57A96"/>
    <w:rsid w:val="00E6104B"/>
    <w:rsid w:val="00E655D5"/>
    <w:rsid w:val="00E67AF7"/>
    <w:rsid w:val="00E7034D"/>
    <w:rsid w:val="00E71256"/>
    <w:rsid w:val="00E769D2"/>
    <w:rsid w:val="00E77721"/>
    <w:rsid w:val="00E80D15"/>
    <w:rsid w:val="00E8178C"/>
    <w:rsid w:val="00E82D62"/>
    <w:rsid w:val="00E833E4"/>
    <w:rsid w:val="00E86196"/>
    <w:rsid w:val="00E868A6"/>
    <w:rsid w:val="00E8753F"/>
    <w:rsid w:val="00E909A7"/>
    <w:rsid w:val="00E9109A"/>
    <w:rsid w:val="00E92201"/>
    <w:rsid w:val="00E925C0"/>
    <w:rsid w:val="00E926AA"/>
    <w:rsid w:val="00E92EA9"/>
    <w:rsid w:val="00E95F07"/>
    <w:rsid w:val="00E97469"/>
    <w:rsid w:val="00EA0E85"/>
    <w:rsid w:val="00EA388D"/>
    <w:rsid w:val="00EA3A3C"/>
    <w:rsid w:val="00EA5F4A"/>
    <w:rsid w:val="00EA6CD6"/>
    <w:rsid w:val="00EB0A04"/>
    <w:rsid w:val="00EB0DDA"/>
    <w:rsid w:val="00EB1998"/>
    <w:rsid w:val="00EB28BF"/>
    <w:rsid w:val="00EB2EF8"/>
    <w:rsid w:val="00EB5280"/>
    <w:rsid w:val="00EB54EC"/>
    <w:rsid w:val="00EC0D61"/>
    <w:rsid w:val="00EC120D"/>
    <w:rsid w:val="00EC2C55"/>
    <w:rsid w:val="00EC4249"/>
    <w:rsid w:val="00EC437A"/>
    <w:rsid w:val="00EC4FE8"/>
    <w:rsid w:val="00EC5B67"/>
    <w:rsid w:val="00EC7D0F"/>
    <w:rsid w:val="00ED1A0C"/>
    <w:rsid w:val="00ED22EF"/>
    <w:rsid w:val="00ED434A"/>
    <w:rsid w:val="00ED504C"/>
    <w:rsid w:val="00ED5C3E"/>
    <w:rsid w:val="00ED7177"/>
    <w:rsid w:val="00EE3342"/>
    <w:rsid w:val="00EE34A8"/>
    <w:rsid w:val="00EE681E"/>
    <w:rsid w:val="00EE72BE"/>
    <w:rsid w:val="00EE74E1"/>
    <w:rsid w:val="00EF04D1"/>
    <w:rsid w:val="00EF3D9F"/>
    <w:rsid w:val="00EF4E58"/>
    <w:rsid w:val="00EF5448"/>
    <w:rsid w:val="00EF58E0"/>
    <w:rsid w:val="00EF7561"/>
    <w:rsid w:val="00F012CA"/>
    <w:rsid w:val="00F02E82"/>
    <w:rsid w:val="00F0302D"/>
    <w:rsid w:val="00F042EF"/>
    <w:rsid w:val="00F051BC"/>
    <w:rsid w:val="00F055E5"/>
    <w:rsid w:val="00F05C79"/>
    <w:rsid w:val="00F06B3A"/>
    <w:rsid w:val="00F072E8"/>
    <w:rsid w:val="00F11B35"/>
    <w:rsid w:val="00F11E1D"/>
    <w:rsid w:val="00F12088"/>
    <w:rsid w:val="00F12096"/>
    <w:rsid w:val="00F12608"/>
    <w:rsid w:val="00F12869"/>
    <w:rsid w:val="00F12A35"/>
    <w:rsid w:val="00F1327E"/>
    <w:rsid w:val="00F13424"/>
    <w:rsid w:val="00F14AD7"/>
    <w:rsid w:val="00F14D1C"/>
    <w:rsid w:val="00F15B74"/>
    <w:rsid w:val="00F15FC2"/>
    <w:rsid w:val="00F17CDF"/>
    <w:rsid w:val="00F23C64"/>
    <w:rsid w:val="00F31B9D"/>
    <w:rsid w:val="00F32B10"/>
    <w:rsid w:val="00F34FC4"/>
    <w:rsid w:val="00F35AEB"/>
    <w:rsid w:val="00F36257"/>
    <w:rsid w:val="00F3630B"/>
    <w:rsid w:val="00F3661B"/>
    <w:rsid w:val="00F37879"/>
    <w:rsid w:val="00F440DB"/>
    <w:rsid w:val="00F44342"/>
    <w:rsid w:val="00F44EA9"/>
    <w:rsid w:val="00F45A74"/>
    <w:rsid w:val="00F46416"/>
    <w:rsid w:val="00F52B5D"/>
    <w:rsid w:val="00F52EE4"/>
    <w:rsid w:val="00F5314D"/>
    <w:rsid w:val="00F54384"/>
    <w:rsid w:val="00F548AC"/>
    <w:rsid w:val="00F551B1"/>
    <w:rsid w:val="00F55BDF"/>
    <w:rsid w:val="00F57D3D"/>
    <w:rsid w:val="00F61906"/>
    <w:rsid w:val="00F6284E"/>
    <w:rsid w:val="00F63493"/>
    <w:rsid w:val="00F6355B"/>
    <w:rsid w:val="00F64580"/>
    <w:rsid w:val="00F6579E"/>
    <w:rsid w:val="00F66615"/>
    <w:rsid w:val="00F667D0"/>
    <w:rsid w:val="00F701F6"/>
    <w:rsid w:val="00F7082D"/>
    <w:rsid w:val="00F7131C"/>
    <w:rsid w:val="00F73607"/>
    <w:rsid w:val="00F73E3C"/>
    <w:rsid w:val="00F749C7"/>
    <w:rsid w:val="00F750A2"/>
    <w:rsid w:val="00F81495"/>
    <w:rsid w:val="00F84018"/>
    <w:rsid w:val="00F8428A"/>
    <w:rsid w:val="00F847BF"/>
    <w:rsid w:val="00F8508A"/>
    <w:rsid w:val="00F85438"/>
    <w:rsid w:val="00F86002"/>
    <w:rsid w:val="00F86068"/>
    <w:rsid w:val="00F8667C"/>
    <w:rsid w:val="00F87174"/>
    <w:rsid w:val="00F90379"/>
    <w:rsid w:val="00F9082B"/>
    <w:rsid w:val="00F90CF2"/>
    <w:rsid w:val="00F93639"/>
    <w:rsid w:val="00F9372C"/>
    <w:rsid w:val="00F938CF"/>
    <w:rsid w:val="00F944E5"/>
    <w:rsid w:val="00F947AC"/>
    <w:rsid w:val="00F9774A"/>
    <w:rsid w:val="00F97F74"/>
    <w:rsid w:val="00FA02BF"/>
    <w:rsid w:val="00FA07FD"/>
    <w:rsid w:val="00FA0B9D"/>
    <w:rsid w:val="00FA1356"/>
    <w:rsid w:val="00FA287C"/>
    <w:rsid w:val="00FA5AC2"/>
    <w:rsid w:val="00FA77B6"/>
    <w:rsid w:val="00FA7F4A"/>
    <w:rsid w:val="00FB07DA"/>
    <w:rsid w:val="00FB0CE1"/>
    <w:rsid w:val="00FB192A"/>
    <w:rsid w:val="00FB1E3D"/>
    <w:rsid w:val="00FB3BEA"/>
    <w:rsid w:val="00FB3DA6"/>
    <w:rsid w:val="00FB5773"/>
    <w:rsid w:val="00FB5865"/>
    <w:rsid w:val="00FB75CB"/>
    <w:rsid w:val="00FC3455"/>
    <w:rsid w:val="00FC434B"/>
    <w:rsid w:val="00FC64ED"/>
    <w:rsid w:val="00FC7E55"/>
    <w:rsid w:val="00FD0DEA"/>
    <w:rsid w:val="00FD2659"/>
    <w:rsid w:val="00FD3844"/>
    <w:rsid w:val="00FD45B6"/>
    <w:rsid w:val="00FD58FF"/>
    <w:rsid w:val="00FE1B08"/>
    <w:rsid w:val="00FE33B4"/>
    <w:rsid w:val="00FE4D6F"/>
    <w:rsid w:val="00FE6026"/>
    <w:rsid w:val="00FE7693"/>
    <w:rsid w:val="00FE7C9C"/>
    <w:rsid w:val="00FF0183"/>
    <w:rsid w:val="00FF15B9"/>
    <w:rsid w:val="00FF267B"/>
    <w:rsid w:val="00FF29CC"/>
    <w:rsid w:val="00FF3B40"/>
    <w:rsid w:val="00FF3E19"/>
    <w:rsid w:val="00FF5BF8"/>
    <w:rsid w:val="00FF5C3D"/>
    <w:rsid w:val="00FF687C"/>
    <w:rsid w:val="00FF69B9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6791E3"/>
  <w15:docId w15:val="{DD699BEB-2334-4385-A70C-0B634A2D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493"/>
    <w:pPr>
      <w:suppressAutoHyphens/>
    </w:pPr>
    <w:rPr>
      <w:sz w:val="26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Tahoma" w:hint="default"/>
      <w:b w:val="0"/>
      <w:sz w:val="20"/>
      <w:szCs w:val="20"/>
    </w:rPr>
  </w:style>
  <w:style w:type="character" w:customStyle="1" w:styleId="WW8Num3z0">
    <w:name w:val="WW8Num3z0"/>
    <w:rPr>
      <w:rFonts w:ascii="Calibri" w:hAnsi="Calibri" w:cs="Tahoma" w:hint="default"/>
      <w:sz w:val="20"/>
      <w:szCs w:val="20"/>
    </w:rPr>
  </w:style>
  <w:style w:type="character" w:customStyle="1" w:styleId="WW8Num4z0">
    <w:name w:val="WW8Num4z0"/>
    <w:rPr>
      <w:rFonts w:ascii="Calibri" w:hAnsi="Calibri" w:cs="Tahoma" w:hint="default"/>
      <w:bCs/>
      <w:sz w:val="20"/>
      <w:szCs w:val="20"/>
    </w:rPr>
  </w:style>
  <w:style w:type="character" w:customStyle="1" w:styleId="WW8Num5z0">
    <w:name w:val="WW8Num5z0"/>
    <w:rPr>
      <w:rFonts w:ascii="Calibri" w:hAnsi="Calibri" w:cs="Tahoma" w:hint="default"/>
      <w:b w:val="0"/>
      <w:sz w:val="20"/>
      <w:szCs w:val="20"/>
    </w:rPr>
  </w:style>
  <w:style w:type="character" w:customStyle="1" w:styleId="WW8Num6z0">
    <w:name w:val="WW8Num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7z0">
    <w:name w:val="WW8Num7z0"/>
    <w:rPr>
      <w:rFonts w:ascii="Calibri" w:hAnsi="Calibri" w:cs="Tahoma" w:hint="default"/>
      <w:b w:val="0"/>
      <w:sz w:val="20"/>
      <w:szCs w:val="20"/>
    </w:rPr>
  </w:style>
  <w:style w:type="character" w:customStyle="1" w:styleId="WW8Num8z0">
    <w:name w:val="WW8Num8z0"/>
    <w:rPr>
      <w:rFonts w:ascii="Calibri" w:hAnsi="Calibri" w:cs="Tahoma" w:hint="default"/>
      <w:sz w:val="20"/>
      <w:szCs w:val="20"/>
    </w:rPr>
  </w:style>
  <w:style w:type="character" w:customStyle="1" w:styleId="WW8Num9z0">
    <w:name w:val="WW8Num9z0"/>
    <w:rPr>
      <w:rFonts w:ascii="Calibri" w:hAnsi="Calibri" w:cs="Tahoma" w:hint="default"/>
      <w:bCs/>
      <w:sz w:val="20"/>
      <w:szCs w:val="20"/>
    </w:rPr>
  </w:style>
  <w:style w:type="character" w:customStyle="1" w:styleId="WW8Num10z0">
    <w:name w:val="WW8Num10z0"/>
    <w:rPr>
      <w:rFonts w:ascii="Calibri" w:hAnsi="Calibri" w:cs="Tahoma" w:hint="default"/>
      <w:sz w:val="20"/>
      <w:szCs w:val="20"/>
    </w:rPr>
  </w:style>
  <w:style w:type="character" w:customStyle="1" w:styleId="WW8Num11z0">
    <w:name w:val="WW8Num11z0"/>
    <w:rPr>
      <w:rFonts w:ascii="Calibri" w:hAnsi="Calibri" w:cs="Tahoma" w:hint="default"/>
      <w:b/>
      <w:color w:val="auto"/>
      <w:sz w:val="20"/>
      <w:szCs w:val="20"/>
    </w:rPr>
  </w:style>
  <w:style w:type="character" w:customStyle="1" w:styleId="WW8Num12z0">
    <w:name w:val="WW8Num12z0"/>
    <w:rPr>
      <w:rFonts w:ascii="Calibri" w:eastAsia="Times New Roman" w:hAnsi="Calibri" w:cs="Times New Roman" w:hint="default"/>
      <w:color w:val="auto"/>
      <w:sz w:val="20"/>
      <w:szCs w:val="20"/>
      <w:lang w:eastAsia="en-US"/>
    </w:rPr>
  </w:style>
  <w:style w:type="character" w:customStyle="1" w:styleId="WW8Num13z0">
    <w:name w:val="WW8Num13z0"/>
    <w:rPr>
      <w:rFonts w:ascii="Calibri" w:hAnsi="Calibri" w:cs="Tahoma" w:hint="default"/>
      <w:sz w:val="20"/>
      <w:szCs w:val="20"/>
    </w:rPr>
  </w:style>
  <w:style w:type="character" w:customStyle="1" w:styleId="WW8Num14z0">
    <w:name w:val="WW8Num14z0"/>
    <w:rPr>
      <w:rFonts w:ascii="Calibri" w:hAnsi="Calibri" w:cs="Tahoma" w:hint="default"/>
      <w:bCs/>
      <w:color w:val="auto"/>
      <w:sz w:val="20"/>
      <w:szCs w:val="20"/>
    </w:rPr>
  </w:style>
  <w:style w:type="character" w:customStyle="1" w:styleId="WW8Num14z1">
    <w:name w:val="WW8Num14z1"/>
    <w:rPr>
      <w:rFonts w:hint="default"/>
    </w:rPr>
  </w:style>
  <w:style w:type="character" w:customStyle="1" w:styleId="WW8Num15z0">
    <w:name w:val="WW8Num15z0"/>
    <w:rPr>
      <w:rFonts w:ascii="Calibri" w:eastAsia="Times New Roman" w:hAnsi="Calibri" w:cs="Tahoma" w:hint="default"/>
      <w:b w:val="0"/>
      <w:sz w:val="20"/>
      <w:szCs w:val="20"/>
      <w:lang w:val="pl-PL"/>
    </w:rPr>
  </w:style>
  <w:style w:type="character" w:customStyle="1" w:styleId="WW8Num16z0">
    <w:name w:val="WW8Num1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17z0">
    <w:name w:val="WW8Num17z0"/>
    <w:rPr>
      <w:rFonts w:ascii="Calibri" w:hAnsi="Calibri" w:cs="Tahoma" w:hint="default"/>
      <w:b w:val="0"/>
      <w:sz w:val="20"/>
      <w:szCs w:val="20"/>
    </w:rPr>
  </w:style>
  <w:style w:type="character" w:customStyle="1" w:styleId="WW8Num18z0">
    <w:name w:val="WW8Num18z0"/>
    <w:rPr>
      <w:rFonts w:ascii="Calibri" w:hAnsi="Calibri" w:cs="Tahoma" w:hint="default"/>
      <w:color w:val="auto"/>
      <w:sz w:val="20"/>
      <w:szCs w:val="20"/>
    </w:rPr>
  </w:style>
  <w:style w:type="character" w:customStyle="1" w:styleId="WW8Num19z0">
    <w:name w:val="WW8Num19z0"/>
    <w:rPr>
      <w:rFonts w:ascii="Calibri" w:hAnsi="Calibri" w:cs="Tahoma" w:hint="default"/>
      <w:sz w:val="20"/>
      <w:szCs w:val="20"/>
    </w:rPr>
  </w:style>
  <w:style w:type="character" w:customStyle="1" w:styleId="WW8Num20z0">
    <w:name w:val="WW8Num20z0"/>
    <w:rPr>
      <w:rFonts w:ascii="Calibri" w:hAnsi="Calibri" w:cs="Tahoma" w:hint="default"/>
      <w:i/>
      <w:sz w:val="20"/>
      <w:szCs w:val="20"/>
    </w:rPr>
  </w:style>
  <w:style w:type="character" w:customStyle="1" w:styleId="WW8Num21z0">
    <w:name w:val="WW8Num21z0"/>
    <w:rPr>
      <w:rFonts w:ascii="Calibri" w:hAnsi="Calibri" w:cs="Tahoma" w:hint="default"/>
      <w:sz w:val="20"/>
      <w:szCs w:val="20"/>
    </w:rPr>
  </w:style>
  <w:style w:type="character" w:customStyle="1" w:styleId="WW8Num22z0">
    <w:name w:val="WW8Num22z0"/>
    <w:rPr>
      <w:rFonts w:ascii="Calibri" w:hAnsi="Calibri" w:cs="Tahoma" w:hint="default"/>
      <w:bCs/>
      <w:i/>
      <w:iCs/>
      <w:sz w:val="20"/>
      <w:szCs w:val="20"/>
    </w:rPr>
  </w:style>
  <w:style w:type="character" w:customStyle="1" w:styleId="WW8Num23z0">
    <w:name w:val="WW8Num23z0"/>
    <w:rPr>
      <w:rFonts w:ascii="Calibri" w:hAnsi="Calibri" w:cs="Tahoma" w:hint="default"/>
      <w:sz w:val="20"/>
      <w:szCs w:val="20"/>
    </w:rPr>
  </w:style>
  <w:style w:type="character" w:customStyle="1" w:styleId="WW8Num24z0">
    <w:name w:val="WW8Num24z0"/>
    <w:rPr>
      <w:rFonts w:ascii="Calibri" w:eastAsia="Times New Roman" w:hAnsi="Calibri" w:cs="Times New Roman" w:hint="default"/>
      <w:sz w:val="20"/>
      <w:szCs w:val="20"/>
    </w:rPr>
  </w:style>
  <w:style w:type="character" w:customStyle="1" w:styleId="WW8Num25z0">
    <w:name w:val="WW8Num25z0"/>
    <w:rPr>
      <w:rFonts w:ascii="Calibri" w:eastAsia="Times New Roman" w:hAnsi="Calibri" w:cs="Tahoma" w:hint="default"/>
      <w:color w:val="auto"/>
      <w:sz w:val="20"/>
      <w:szCs w:val="20"/>
    </w:rPr>
  </w:style>
  <w:style w:type="character" w:customStyle="1" w:styleId="WW8Num26z0">
    <w:name w:val="WW8Num26z0"/>
    <w:rPr>
      <w:rFonts w:ascii="Calibri" w:hAnsi="Calibri" w:cs="Tahoma" w:hint="default"/>
      <w:sz w:val="20"/>
      <w:szCs w:val="20"/>
    </w:rPr>
  </w:style>
  <w:style w:type="character" w:customStyle="1" w:styleId="WW8Num27z0">
    <w:name w:val="WW8Num27z0"/>
    <w:rPr>
      <w:rFonts w:ascii="Calibri" w:hAnsi="Calibri" w:cs="Tahoma" w:hint="default"/>
      <w:b w:val="0"/>
      <w:bCs/>
      <w:i w:val="0"/>
      <w:iCs/>
      <w:color w:val="auto"/>
      <w:sz w:val="20"/>
      <w:szCs w:val="20"/>
    </w:rPr>
  </w:style>
  <w:style w:type="character" w:customStyle="1" w:styleId="WW8Num28z0">
    <w:name w:val="WW8Num28z0"/>
    <w:rPr>
      <w:rFonts w:ascii="Calibri" w:hAnsi="Calibri" w:cs="Tahoma" w:hint="default"/>
      <w:b w:val="0"/>
      <w:bCs w:val="0"/>
      <w:i w:val="0"/>
      <w:color w:val="auto"/>
      <w:sz w:val="20"/>
      <w:szCs w:val="26"/>
    </w:rPr>
  </w:style>
  <w:style w:type="character" w:customStyle="1" w:styleId="WW8Num29z0">
    <w:name w:val="WW8Num29z0"/>
    <w:rPr>
      <w:rFonts w:ascii="Calibri" w:eastAsia="Times New Roman" w:hAnsi="Calibri" w:cs="Tahoma"/>
      <w:sz w:val="20"/>
      <w:szCs w:val="20"/>
    </w:rPr>
  </w:style>
  <w:style w:type="character" w:customStyle="1" w:styleId="WW8Num30z0">
    <w:name w:val="WW8Num30z0"/>
    <w:rPr>
      <w:rFonts w:ascii="Calibri" w:eastAsia="Times New Roman" w:hAnsi="Calibri" w:cs="Tahoma" w:hint="default"/>
      <w:sz w:val="20"/>
      <w:szCs w:val="20"/>
    </w:rPr>
  </w:style>
  <w:style w:type="character" w:customStyle="1" w:styleId="WW8Num31z0">
    <w:name w:val="WW8Num31z0"/>
    <w:rPr>
      <w:rFonts w:ascii="Calibri" w:eastAsia="Calibri" w:hAnsi="Calibri" w:cs="Times New Roman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  <w:rPr>
      <w:rFonts w:ascii="Calibri" w:hAnsi="Calibri" w:cs="Tahoma"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Tahoma"/>
      <w:i w:val="0"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4z0">
    <w:name w:val="WW8Num34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5z0">
    <w:name w:val="WW8Num35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36z0">
    <w:name w:val="WW8Num36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  <w:rPr>
      <w:rFonts w:ascii="Calibri" w:hAnsi="Calibri" w:cs="Tahoma"/>
      <w:sz w:val="20"/>
      <w:szCs w:val="20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Domylnaczcionkaakapitu2">
    <w:name w:val="Domyślna czcionka akapitu2"/>
  </w:style>
  <w:style w:type="character" w:customStyle="1" w:styleId="WW8Num15z1">
    <w:name w:val="WW8Num15z1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styleId="Pogrubienie">
    <w:name w:val="Strong"/>
    <w:uiPriority w:val="22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rPr>
      <w:sz w:val="22"/>
      <w:szCs w:val="22"/>
      <w:lang w:val="x-none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  <w:jc w:val="both"/>
    </w:pPr>
    <w:rPr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2 heading,A_wyliczenie,K-P_odwolanie,l,Akapit z listą5"/>
    <w:basedOn w:val="Normalny"/>
    <w:link w:val="AkapitzlistZnak"/>
    <w:uiPriority w:val="34"/>
    <w:qFormat/>
    <w:pPr>
      <w:ind w:left="720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Normalny"/>
    <w:pPr>
      <w:spacing w:before="280" w:after="119"/>
      <w:ind w:left="227" w:hanging="227"/>
      <w:jc w:val="both"/>
    </w:pPr>
    <w:rPr>
      <w:rFonts w:ascii="Thorndale" w:hAnsi="Thorndale" w:cs="Thorndale"/>
      <w:sz w:val="24"/>
    </w:rPr>
  </w:style>
  <w:style w:type="paragraph" w:customStyle="1" w:styleId="Tekstpodstawowy210">
    <w:name w:val="Tekst podstawowy 21"/>
    <w:basedOn w:val="Normalny"/>
    <w:pPr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styleId="Poprawka">
    <w:name w:val="Revision"/>
    <w:pPr>
      <w:suppressAutoHyphens/>
    </w:pPr>
    <w:rPr>
      <w:sz w:val="26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0D0304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3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3CC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3CC"/>
    <w:rPr>
      <w:vertAlign w:val="superscript"/>
    </w:rPr>
  </w:style>
  <w:style w:type="character" w:customStyle="1" w:styleId="field-value">
    <w:name w:val="field-value"/>
    <w:basedOn w:val="Domylnaczcionkaakapitu"/>
    <w:rsid w:val="00A86EE9"/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D36199"/>
    <w:rPr>
      <w:rFonts w:ascii="Calibri" w:eastAsia="Calibri" w:hAnsi="Calibri" w:cs="Calibri"/>
      <w:sz w:val="22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B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B9B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B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B9B"/>
    <w:rPr>
      <w:b/>
      <w:bCs/>
      <w:lang w:eastAsia="zh-CN"/>
    </w:rPr>
  </w:style>
  <w:style w:type="paragraph" w:customStyle="1" w:styleId="Standard">
    <w:name w:val="Standard"/>
    <w:qFormat/>
    <w:rsid w:val="00695156"/>
    <w:pPr>
      <w:suppressAutoHyphens/>
      <w:autoSpaceDN w:val="0"/>
      <w:textAlignment w:val="baseline"/>
    </w:pPr>
    <w:rPr>
      <w:rFonts w:ascii="Calibri" w:hAnsi="Calibri" w:cs="Calibri"/>
      <w:kern w:val="3"/>
      <w:lang w:eastAsia="zh-CN"/>
    </w:rPr>
  </w:style>
  <w:style w:type="paragraph" w:customStyle="1" w:styleId="Zal-text-punkt">
    <w:name w:val="Zal-text-punkt"/>
    <w:basedOn w:val="Normalny"/>
    <w:uiPriority w:val="99"/>
    <w:rsid w:val="00695156"/>
    <w:pPr>
      <w:widowControl w:val="0"/>
      <w:tabs>
        <w:tab w:val="left" w:pos="567"/>
      </w:tabs>
      <w:autoSpaceDE w:val="0"/>
      <w:spacing w:before="57" w:after="57" w:line="280" w:lineRule="atLeast"/>
      <w:ind w:left="340" w:right="57" w:hanging="283"/>
      <w:jc w:val="both"/>
    </w:pPr>
    <w:rPr>
      <w:rFonts w:ascii="MyriadPro-Regular" w:hAnsi="MyriadPro-Regular" w:cs="MyriadPro-Regular"/>
      <w:color w:val="000000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695156"/>
    <w:pPr>
      <w:widowControl w:val="0"/>
      <w:autoSpaceDN w:val="0"/>
      <w:spacing w:line="100" w:lineRule="atLeast"/>
      <w:ind w:left="708"/>
    </w:pPr>
    <w:rPr>
      <w:sz w:val="24"/>
      <w:lang w:eastAsia="ar-SA"/>
    </w:rPr>
  </w:style>
  <w:style w:type="paragraph" w:customStyle="1" w:styleId="Default">
    <w:name w:val="Default"/>
    <w:rsid w:val="00695156"/>
    <w:pPr>
      <w:autoSpaceDE w:val="0"/>
      <w:autoSpaceDN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Compact">
    <w:name w:val="Compact"/>
    <w:basedOn w:val="Tekstpodstawowy"/>
    <w:qFormat/>
    <w:rsid w:val="00695156"/>
    <w:pPr>
      <w:pBdr>
        <w:top w:val="nil"/>
        <w:left w:val="nil"/>
        <w:bottom w:val="nil"/>
        <w:right w:val="nil"/>
        <w:between w:val="nil"/>
      </w:pBdr>
      <w:tabs>
        <w:tab w:val="left" w:pos="426"/>
        <w:tab w:val="left" w:pos="851"/>
      </w:tabs>
      <w:suppressAutoHyphens w:val="0"/>
      <w:spacing w:before="36" w:after="36" w:line="240" w:lineRule="auto"/>
    </w:pPr>
    <w:rPr>
      <w:rFonts w:ascii="Arial" w:eastAsia="Cambria" w:hAnsi="Arial" w:cs="Arial"/>
      <w:kern w:val="1"/>
      <w:sz w:val="24"/>
      <w:lang w:eastAsia="en-US"/>
    </w:rPr>
  </w:style>
  <w:style w:type="character" w:customStyle="1" w:styleId="B">
    <w:name w:val="B"/>
    <w:uiPriority w:val="99"/>
    <w:rsid w:val="00695156"/>
    <w:rPr>
      <w:b/>
    </w:rPr>
  </w:style>
  <w:style w:type="paragraph" w:customStyle="1" w:styleId="1Umowarozdziapoziom1">
    <w:name w:val="1. Umowa_rozdział_poziom_1"/>
    <w:basedOn w:val="Normalny"/>
    <w:link w:val="1Umowarozdziapoziom1Znak"/>
    <w:uiPriority w:val="3"/>
    <w:qFormat/>
    <w:rsid w:val="00BE7B73"/>
    <w:pPr>
      <w:keepNext/>
      <w:numPr>
        <w:numId w:val="12"/>
      </w:numPr>
      <w:suppressAutoHyphens w:val="0"/>
      <w:spacing w:before="360"/>
      <w:jc w:val="center"/>
    </w:pPr>
    <w:rPr>
      <w:rFonts w:ascii="Calibri" w:eastAsia="Calibri" w:hAnsi="Calibri"/>
      <w:b/>
      <w:kern w:val="22"/>
      <w:sz w:val="22"/>
      <w:szCs w:val="22"/>
      <w:lang w:eastAsia="en-US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BE7B73"/>
    <w:pPr>
      <w:numPr>
        <w:ilvl w:val="1"/>
        <w:numId w:val="12"/>
      </w:numPr>
      <w:suppressAutoHyphens w:val="0"/>
      <w:spacing w:before="120"/>
      <w:jc w:val="both"/>
    </w:pPr>
    <w:rPr>
      <w:rFonts w:ascii="Calibri" w:eastAsia="Calibri" w:hAnsi="Calibri"/>
      <w:kern w:val="22"/>
      <w:sz w:val="22"/>
      <w:szCs w:val="22"/>
      <w:lang w:eastAsia="en-US"/>
    </w:rPr>
  </w:style>
  <w:style w:type="character" w:customStyle="1" w:styleId="2Umowaustppoziom2Znak">
    <w:name w:val="2. Umowa_ustęp_poziom_2 Znak"/>
    <w:link w:val="2Umowaustppoziom2"/>
    <w:uiPriority w:val="3"/>
    <w:qFormat/>
    <w:rsid w:val="00BE7B73"/>
    <w:rPr>
      <w:rFonts w:ascii="Calibri" w:eastAsia="Calibri" w:hAnsi="Calibri"/>
      <w:kern w:val="22"/>
      <w:sz w:val="22"/>
      <w:szCs w:val="22"/>
      <w:lang w:eastAsia="en-US"/>
    </w:rPr>
  </w:style>
  <w:style w:type="paragraph" w:customStyle="1" w:styleId="3Umowapunktpoziom3">
    <w:name w:val="3. Umowa_punkt_poziom_3"/>
    <w:basedOn w:val="2Umowaustppoziom2"/>
    <w:uiPriority w:val="3"/>
    <w:qFormat/>
    <w:rsid w:val="00BE7B73"/>
    <w:pPr>
      <w:numPr>
        <w:ilvl w:val="2"/>
      </w:numPr>
      <w:tabs>
        <w:tab w:val="clear" w:pos="851"/>
        <w:tab w:val="num" w:pos="1134"/>
        <w:tab w:val="num" w:pos="1572"/>
        <w:tab w:val="num" w:pos="2160"/>
      </w:tabs>
      <w:ind w:left="1134" w:hanging="720"/>
    </w:pPr>
  </w:style>
  <w:style w:type="paragraph" w:customStyle="1" w:styleId="4Umowaliterapoziom4">
    <w:name w:val="4. Umowa_litera_poziom_4"/>
    <w:basedOn w:val="3Umowapunktpoziom3"/>
    <w:uiPriority w:val="3"/>
    <w:qFormat/>
    <w:rsid w:val="00BE7B73"/>
    <w:pPr>
      <w:numPr>
        <w:ilvl w:val="3"/>
      </w:numPr>
      <w:tabs>
        <w:tab w:val="num" w:pos="0"/>
        <w:tab w:val="num" w:pos="1134"/>
        <w:tab w:val="num" w:pos="1572"/>
        <w:tab w:val="num" w:pos="1998"/>
        <w:tab w:val="num" w:pos="2880"/>
      </w:tabs>
      <w:ind w:left="1998" w:hanging="720"/>
    </w:pPr>
  </w:style>
  <w:style w:type="paragraph" w:customStyle="1" w:styleId="5Umowawyliczeniepoziom5">
    <w:name w:val="5. Umowa_wyliczenie_poziom_5"/>
    <w:basedOn w:val="4Umowaliterapoziom4"/>
    <w:uiPriority w:val="3"/>
    <w:qFormat/>
    <w:rsid w:val="00BE7B73"/>
    <w:pPr>
      <w:numPr>
        <w:ilvl w:val="4"/>
      </w:numPr>
      <w:tabs>
        <w:tab w:val="num" w:pos="357"/>
        <w:tab w:val="num" w:pos="1134"/>
        <w:tab w:val="num" w:pos="2784"/>
        <w:tab w:val="num" w:pos="3600"/>
      </w:tabs>
      <w:ind w:left="2784" w:hanging="1080"/>
    </w:pPr>
  </w:style>
  <w:style w:type="paragraph" w:customStyle="1" w:styleId="6Umowatiretpoziom6">
    <w:name w:val="6. Umowa_tiret_poziom_6"/>
    <w:basedOn w:val="5Umowawyliczeniepoziom5"/>
    <w:uiPriority w:val="3"/>
    <w:qFormat/>
    <w:rsid w:val="00BE7B73"/>
    <w:pPr>
      <w:numPr>
        <w:ilvl w:val="5"/>
      </w:numPr>
      <w:tabs>
        <w:tab w:val="clear" w:pos="1080"/>
        <w:tab w:val="num" w:pos="2835"/>
        <w:tab w:val="num" w:pos="3210"/>
        <w:tab w:val="num" w:pos="3963"/>
        <w:tab w:val="num" w:pos="4320"/>
      </w:tabs>
      <w:ind w:left="3210" w:hanging="180"/>
    </w:pPr>
  </w:style>
  <w:style w:type="character" w:customStyle="1" w:styleId="1Umowarozdziapoziom1Znak">
    <w:name w:val="1. Umowa_rozdział_poziom_1 Znak"/>
    <w:basedOn w:val="Domylnaczcionkaakapitu"/>
    <w:link w:val="1Umowarozdziapoziom1"/>
    <w:uiPriority w:val="3"/>
    <w:rsid w:val="007E49D1"/>
    <w:rPr>
      <w:rFonts w:ascii="Calibri" w:eastAsia="Calibri" w:hAnsi="Calibri"/>
      <w:b/>
      <w:kern w:val="22"/>
      <w:sz w:val="22"/>
      <w:szCs w:val="22"/>
      <w:lang w:eastAsia="en-US"/>
    </w:rPr>
  </w:style>
  <w:style w:type="paragraph" w:customStyle="1" w:styleId="isselectedend">
    <w:name w:val="isselectedend"/>
    <w:basedOn w:val="Normalny"/>
    <w:rsid w:val="00947F0E"/>
    <w:pPr>
      <w:suppressAutoHyphens w:val="0"/>
      <w:spacing w:before="100" w:beforeAutospacing="1" w:after="100" w:afterAutospacing="1"/>
    </w:pPr>
    <w:rPr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947F0E"/>
    <w:pPr>
      <w:suppressAutoHyphens w:val="0"/>
      <w:spacing w:before="100" w:beforeAutospacing="1" w:after="100" w:afterAutospacing="1"/>
    </w:pPr>
    <w:rPr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086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6861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102D1-45A2-4129-A7BF-BC7248847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3876</Words>
  <Characters>23262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PGK</Company>
  <LinksUpToDate>false</LinksUpToDate>
  <CharactersWithSpaces>27084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Justyna</dc:creator>
  <cp:lastModifiedBy>Aneta Kwarcińska</cp:lastModifiedBy>
  <cp:revision>2</cp:revision>
  <cp:lastPrinted>2025-07-17T12:49:00Z</cp:lastPrinted>
  <dcterms:created xsi:type="dcterms:W3CDTF">2026-03-27T11:23:00Z</dcterms:created>
  <dcterms:modified xsi:type="dcterms:W3CDTF">2026-03-27T11:23:00Z</dcterms:modified>
</cp:coreProperties>
</file>